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9D18C" w14:textId="77777777" w:rsidR="003B6BA0" w:rsidRPr="00D13597" w:rsidRDefault="003B6BA0" w:rsidP="003B6BA0">
      <w:pPr>
        <w:pStyle w:val="SLONormal"/>
        <w:spacing w:before="0" w:after="0"/>
        <w:ind w:left="4254"/>
        <w:rPr>
          <w:sz w:val="19"/>
          <w:szCs w:val="19"/>
          <w:lang w:val="lt-LT"/>
        </w:rPr>
      </w:pPr>
    </w:p>
    <w:p w14:paraId="1CAEF0B0" w14:textId="0E96FDCA" w:rsidR="00C605CD" w:rsidRPr="00D13597" w:rsidRDefault="00C653FC" w:rsidP="00290EBD">
      <w:pPr>
        <w:jc w:val="center"/>
        <w:rPr>
          <w:b/>
          <w:sz w:val="22"/>
          <w:szCs w:val="22"/>
        </w:rPr>
      </w:pPr>
      <w:r w:rsidRPr="00D13597">
        <w:rPr>
          <w:rStyle w:val="normaltextrun"/>
          <w:b/>
          <w:bCs/>
          <w:color w:val="000000"/>
          <w:sz w:val="22"/>
          <w:szCs w:val="22"/>
          <w:bdr w:val="none" w:sz="0" w:space="0" w:color="auto" w:frame="1"/>
        </w:rPr>
        <w:t>ADMINISTRACINĖS PASKIRTIES PASTATO</w:t>
      </w:r>
      <w:r w:rsidR="00DA575D" w:rsidRPr="00D13597">
        <w:rPr>
          <w:rStyle w:val="normaltextrun"/>
          <w:b/>
          <w:bCs/>
          <w:color w:val="000000"/>
          <w:sz w:val="22"/>
          <w:szCs w:val="22"/>
          <w:bdr w:val="none" w:sz="0" w:space="0" w:color="auto" w:frame="1"/>
        </w:rPr>
        <w:t>,</w:t>
      </w:r>
      <w:r w:rsidRPr="00D13597">
        <w:rPr>
          <w:rStyle w:val="normaltextrun"/>
          <w:b/>
          <w:bCs/>
          <w:color w:val="000000"/>
          <w:sz w:val="22"/>
          <w:szCs w:val="22"/>
          <w:bdr w:val="none" w:sz="0" w:space="0" w:color="auto" w:frame="1"/>
        </w:rPr>
        <w:t xml:space="preserve"> </w:t>
      </w:r>
      <w:r w:rsidR="00B95F86" w:rsidRPr="00D13597">
        <w:rPr>
          <w:rStyle w:val="normaltextrun"/>
          <w:b/>
          <w:bCs/>
          <w:caps/>
          <w:color w:val="000000"/>
          <w:kern w:val="19"/>
          <w:sz w:val="22"/>
          <w:szCs w:val="22"/>
          <w:bdr w:val="none" w:sz="0" w:space="0" w:color="auto" w:frame="1"/>
        </w:rPr>
        <w:t>J</w:t>
      </w:r>
      <w:r w:rsidR="00DA575D" w:rsidRPr="00D13597">
        <w:rPr>
          <w:rStyle w:val="normaltextrun"/>
          <w:b/>
          <w:bCs/>
          <w:caps/>
          <w:color w:val="000000"/>
          <w:kern w:val="19"/>
          <w:sz w:val="22"/>
          <w:szCs w:val="22"/>
          <w:bdr w:val="none" w:sz="0" w:space="0" w:color="auto" w:frame="1"/>
        </w:rPr>
        <w:t>.</w:t>
      </w:r>
      <w:r w:rsidR="00B95F86" w:rsidRPr="00D13597">
        <w:rPr>
          <w:rStyle w:val="normaltextrun"/>
          <w:b/>
          <w:bCs/>
          <w:caps/>
          <w:color w:val="000000"/>
          <w:kern w:val="19"/>
          <w:sz w:val="22"/>
          <w:szCs w:val="22"/>
          <w:bdr w:val="none" w:sz="0" w:space="0" w:color="auto" w:frame="1"/>
        </w:rPr>
        <w:t xml:space="preserve"> Basanavičiaus </w:t>
      </w:r>
      <w:r w:rsidR="00C65B82" w:rsidRPr="00D13597">
        <w:rPr>
          <w:rStyle w:val="normaltextrun"/>
          <w:b/>
          <w:bCs/>
          <w:caps/>
          <w:color w:val="000000"/>
          <w:kern w:val="19"/>
          <w:sz w:val="22"/>
          <w:szCs w:val="22"/>
          <w:bdr w:val="none" w:sz="0" w:space="0" w:color="auto" w:frame="1"/>
        </w:rPr>
        <w:t>g. 18, Kėdainiai</w:t>
      </w:r>
      <w:r w:rsidRPr="00D13597">
        <w:rPr>
          <w:rStyle w:val="normaltextrun"/>
          <w:b/>
          <w:bCs/>
          <w:color w:val="000000"/>
          <w:sz w:val="22"/>
          <w:szCs w:val="22"/>
          <w:bdr w:val="none" w:sz="0" w:space="0" w:color="auto" w:frame="1"/>
        </w:rPr>
        <w:t xml:space="preserve">, </w:t>
      </w:r>
      <w:r w:rsidR="00C65B82" w:rsidRPr="00D13597">
        <w:rPr>
          <w:rStyle w:val="normaltextrun"/>
          <w:b/>
          <w:bCs/>
          <w:color w:val="000000"/>
          <w:sz w:val="22"/>
          <w:szCs w:val="22"/>
          <w:bdr w:val="none" w:sz="0" w:space="0" w:color="auto" w:frame="1"/>
        </w:rPr>
        <w:t>TVARKYBOS</w:t>
      </w:r>
      <w:r w:rsidR="00A77901" w:rsidRPr="00D13597">
        <w:rPr>
          <w:rStyle w:val="normaltextrun"/>
          <w:b/>
          <w:bCs/>
          <w:color w:val="000000"/>
          <w:sz w:val="22"/>
          <w:szCs w:val="22"/>
          <w:bdr w:val="none" w:sz="0" w:space="0" w:color="auto" w:frame="1"/>
        </w:rPr>
        <w:t xml:space="preserve"> PROJEKTO</w:t>
      </w:r>
      <w:r w:rsidR="005A4F79" w:rsidRPr="00D13597">
        <w:rPr>
          <w:b/>
          <w:sz w:val="22"/>
          <w:szCs w:val="22"/>
        </w:rPr>
        <w:t xml:space="preserve"> </w:t>
      </w:r>
      <w:r w:rsidR="00290EBD" w:rsidRPr="00D13597">
        <w:rPr>
          <w:b/>
          <w:sz w:val="22"/>
          <w:szCs w:val="22"/>
        </w:rPr>
        <w:t>PARENGIMO</w:t>
      </w:r>
      <w:r w:rsidR="005A4F79" w:rsidRPr="00D13597">
        <w:rPr>
          <w:b/>
          <w:sz w:val="22"/>
          <w:szCs w:val="22"/>
        </w:rPr>
        <w:t xml:space="preserve"> </w:t>
      </w:r>
      <w:r w:rsidR="00AE2EB7" w:rsidRPr="00D13597">
        <w:rPr>
          <w:b/>
          <w:sz w:val="22"/>
          <w:szCs w:val="22"/>
        </w:rPr>
        <w:t>TECHNINĖ UŽDUOTIS</w:t>
      </w:r>
    </w:p>
    <w:p w14:paraId="45409B13" w14:textId="51F7E536" w:rsidR="009E4549" w:rsidRPr="00D13597" w:rsidRDefault="009E4549" w:rsidP="005268CF">
      <w:pPr>
        <w:jc w:val="center"/>
        <w:rPr>
          <w:b/>
          <w:sz w:val="22"/>
          <w:szCs w:val="22"/>
        </w:rPr>
      </w:pPr>
      <w:r w:rsidRPr="00D13597">
        <w:rPr>
          <w:b/>
          <w:sz w:val="22"/>
          <w:szCs w:val="22"/>
        </w:rPr>
        <w:t>(TECHNINĖ SPECIFIKACIJA)</w:t>
      </w:r>
    </w:p>
    <w:p w14:paraId="7E544462" w14:textId="10FED2DA" w:rsidR="00646284" w:rsidRPr="00D13597" w:rsidRDefault="00646284" w:rsidP="005268CF">
      <w:pPr>
        <w:pStyle w:val="Sraopastraipa"/>
        <w:spacing w:after="0" w:line="240" w:lineRule="auto"/>
        <w:ind w:left="2640"/>
        <w:rPr>
          <w:rFonts w:ascii="Times New Roman" w:hAnsi="Times New Roman" w:cs="Times New Roman"/>
        </w:rPr>
      </w:pPr>
    </w:p>
    <w:p w14:paraId="22DC646C" w14:textId="21AEB2F9" w:rsidR="00C605CD" w:rsidRPr="00D13597" w:rsidRDefault="00C605CD" w:rsidP="00C605CD">
      <w:pPr>
        <w:jc w:val="both"/>
        <w:rPr>
          <w:sz w:val="22"/>
          <w:szCs w:val="22"/>
        </w:rPr>
      </w:pPr>
    </w:p>
    <w:tbl>
      <w:tblPr>
        <w:tblW w:w="10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1714"/>
        <w:gridCol w:w="7757"/>
      </w:tblGrid>
      <w:tr w:rsidR="0004269A" w:rsidRPr="00D13597" w14:paraId="3096AEA2" w14:textId="77777777" w:rsidTr="342D7D02">
        <w:trPr>
          <w:tblHeader/>
        </w:trPr>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895584" w14:textId="77777777" w:rsidR="002A5E73" w:rsidRPr="00D13597" w:rsidRDefault="002A5E73">
            <w:pPr>
              <w:spacing w:line="276" w:lineRule="auto"/>
              <w:jc w:val="both"/>
              <w:rPr>
                <w:rFonts w:eastAsia="Times New Roman"/>
                <w:b/>
                <w:kern w:val="2"/>
                <w:sz w:val="22"/>
                <w:szCs w:val="22"/>
              </w:rPr>
            </w:pPr>
            <w:r w:rsidRPr="00D13597">
              <w:rPr>
                <w:b/>
                <w:sz w:val="22"/>
                <w:szCs w:val="22"/>
              </w:rPr>
              <w:t>Eil. Nr.</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A29BE4" w14:textId="77777777" w:rsidR="002A5E73" w:rsidRPr="00D13597" w:rsidRDefault="002A5E73">
            <w:pPr>
              <w:spacing w:line="276" w:lineRule="auto"/>
              <w:jc w:val="center"/>
              <w:rPr>
                <w:b/>
                <w:sz w:val="22"/>
                <w:szCs w:val="22"/>
              </w:rPr>
            </w:pPr>
            <w:r w:rsidRPr="00D13597">
              <w:rPr>
                <w:b/>
                <w:sz w:val="22"/>
                <w:szCs w:val="22"/>
              </w:rPr>
              <w:t>Pavadinimas</w:t>
            </w:r>
          </w:p>
        </w:tc>
        <w:tc>
          <w:tcPr>
            <w:tcW w:w="7879"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D13597" w:rsidRDefault="002A5E73">
            <w:pPr>
              <w:spacing w:line="276" w:lineRule="auto"/>
              <w:jc w:val="center"/>
              <w:rPr>
                <w:b/>
                <w:sz w:val="22"/>
                <w:szCs w:val="22"/>
              </w:rPr>
            </w:pPr>
            <w:r w:rsidRPr="00D13597">
              <w:rPr>
                <w:b/>
                <w:sz w:val="22"/>
                <w:szCs w:val="22"/>
              </w:rPr>
              <w:t xml:space="preserve">Reikalavimai </w:t>
            </w:r>
          </w:p>
        </w:tc>
      </w:tr>
      <w:tr w:rsidR="0004269A" w:rsidRPr="00D13597" w14:paraId="18A7AC99"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6557E" w14:textId="77777777" w:rsidR="002A5E73" w:rsidRPr="00D13597" w:rsidRDefault="002A5E73">
            <w:pPr>
              <w:spacing w:line="276" w:lineRule="auto"/>
              <w:jc w:val="both"/>
              <w:rPr>
                <w:sz w:val="22"/>
                <w:szCs w:val="22"/>
                <w:u w:val="single"/>
              </w:rPr>
            </w:pPr>
          </w:p>
        </w:tc>
        <w:tc>
          <w:tcPr>
            <w:tcW w:w="946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FA980B" w14:textId="77777777" w:rsidR="002A5E73" w:rsidRPr="00D13597" w:rsidRDefault="002A5E73">
            <w:pPr>
              <w:spacing w:line="276" w:lineRule="auto"/>
              <w:jc w:val="center"/>
              <w:rPr>
                <w:b/>
                <w:sz w:val="22"/>
                <w:szCs w:val="22"/>
                <w:u w:val="single"/>
              </w:rPr>
            </w:pPr>
            <w:r w:rsidRPr="00D13597">
              <w:rPr>
                <w:b/>
                <w:sz w:val="22"/>
                <w:szCs w:val="22"/>
              </w:rPr>
              <w:t>I. Bendra informacija apie pirkimo objektą</w:t>
            </w:r>
          </w:p>
        </w:tc>
      </w:tr>
      <w:tr w:rsidR="0004269A" w:rsidRPr="00D13597" w14:paraId="4FBD2CEE"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9531CF" w14:textId="77777777" w:rsidR="002A5E73" w:rsidRPr="00D13597" w:rsidRDefault="002A5E73">
            <w:pPr>
              <w:spacing w:line="276" w:lineRule="auto"/>
              <w:jc w:val="both"/>
              <w:rPr>
                <w:sz w:val="22"/>
                <w:szCs w:val="22"/>
              </w:rPr>
            </w:pPr>
            <w:r w:rsidRPr="00D13597">
              <w:rPr>
                <w:sz w:val="22"/>
                <w:szCs w:val="22"/>
              </w:rPr>
              <w:t>1.</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A4D64C" w14:textId="2A2AAB9B" w:rsidR="002A5E73" w:rsidRPr="00D13597" w:rsidRDefault="002A5E73">
            <w:pPr>
              <w:spacing w:line="276" w:lineRule="auto"/>
              <w:jc w:val="both"/>
              <w:rPr>
                <w:sz w:val="22"/>
                <w:szCs w:val="22"/>
                <w:u w:val="single"/>
              </w:rPr>
            </w:pPr>
            <w:r w:rsidRPr="00D13597">
              <w:rPr>
                <w:sz w:val="22"/>
                <w:szCs w:val="22"/>
              </w:rPr>
              <w:t>Statytojas</w:t>
            </w:r>
            <w:r w:rsidR="005E1A65" w:rsidRPr="00D13597">
              <w:rPr>
                <w:sz w:val="22"/>
                <w:szCs w:val="22"/>
              </w:rPr>
              <w:t xml:space="preserve"> (Užsakovas)</w:t>
            </w:r>
          </w:p>
        </w:tc>
        <w:tc>
          <w:tcPr>
            <w:tcW w:w="7879" w:type="dxa"/>
            <w:tcBorders>
              <w:top w:val="single" w:sz="4" w:space="0" w:color="auto"/>
              <w:left w:val="single" w:sz="4" w:space="0" w:color="auto"/>
              <w:bottom w:val="single" w:sz="4" w:space="0" w:color="auto"/>
              <w:right w:val="single" w:sz="4" w:space="0" w:color="auto"/>
            </w:tcBorders>
          </w:tcPr>
          <w:p w14:paraId="4F931C2F" w14:textId="460139DE" w:rsidR="00DA76C9" w:rsidRPr="00D13597" w:rsidRDefault="00AB58B6" w:rsidP="00DA76C9">
            <w:pPr>
              <w:spacing w:line="276" w:lineRule="auto"/>
              <w:rPr>
                <w:rFonts w:eastAsia="Arial"/>
                <w:sz w:val="22"/>
                <w:szCs w:val="22"/>
              </w:rPr>
            </w:pPr>
            <w:r w:rsidRPr="00D13597">
              <w:rPr>
                <w:rFonts w:eastAsia="Arial"/>
                <w:b/>
                <w:bCs/>
                <w:sz w:val="22"/>
                <w:szCs w:val="22"/>
              </w:rPr>
              <w:t>Akcinė bendrovė</w:t>
            </w:r>
            <w:r w:rsidR="00DA76C9" w:rsidRPr="00D13597">
              <w:rPr>
                <w:rFonts w:eastAsia="Arial"/>
                <w:b/>
                <w:bCs/>
                <w:sz w:val="22"/>
                <w:szCs w:val="22"/>
              </w:rPr>
              <w:t xml:space="preserve"> Turto bankas</w:t>
            </w:r>
            <w:r w:rsidR="00DA76C9" w:rsidRPr="00D13597">
              <w:rPr>
                <w:rFonts w:eastAsia="Arial"/>
                <w:sz w:val="22"/>
                <w:szCs w:val="22"/>
              </w:rPr>
              <w:t xml:space="preserve"> </w:t>
            </w:r>
          </w:p>
          <w:p w14:paraId="59AD260B" w14:textId="77777777" w:rsidR="00DA76C9" w:rsidRPr="00D13597" w:rsidRDefault="00DA76C9" w:rsidP="00DA76C9">
            <w:pPr>
              <w:spacing w:line="276" w:lineRule="auto"/>
              <w:rPr>
                <w:rFonts w:eastAsia="Arial"/>
                <w:sz w:val="22"/>
                <w:szCs w:val="22"/>
              </w:rPr>
            </w:pPr>
            <w:r w:rsidRPr="00D13597">
              <w:rPr>
                <w:rFonts w:eastAsia="Arial"/>
                <w:sz w:val="22"/>
                <w:szCs w:val="22"/>
              </w:rPr>
              <w:t>Juridinio asmens kodas112021042</w:t>
            </w:r>
          </w:p>
          <w:p w14:paraId="62994E35" w14:textId="77777777" w:rsidR="00DA76C9" w:rsidRPr="00D13597" w:rsidRDefault="00DA76C9" w:rsidP="00DA76C9">
            <w:pPr>
              <w:spacing w:line="276" w:lineRule="auto"/>
              <w:rPr>
                <w:rFonts w:eastAsia="Arial"/>
                <w:sz w:val="22"/>
                <w:szCs w:val="22"/>
              </w:rPr>
            </w:pPr>
            <w:r w:rsidRPr="00D13597">
              <w:rPr>
                <w:rFonts w:eastAsia="Arial"/>
                <w:sz w:val="22"/>
                <w:szCs w:val="22"/>
              </w:rPr>
              <w:t>Lietuvos Respublikos juridinių asmenų registras</w:t>
            </w:r>
          </w:p>
          <w:p w14:paraId="2E5A3BC5" w14:textId="77777777" w:rsidR="00DA76C9" w:rsidRPr="00D13597" w:rsidRDefault="00DA76C9" w:rsidP="00DA76C9">
            <w:pPr>
              <w:spacing w:line="276" w:lineRule="auto"/>
              <w:rPr>
                <w:rFonts w:eastAsia="Arial"/>
                <w:sz w:val="22"/>
                <w:szCs w:val="22"/>
              </w:rPr>
            </w:pPr>
            <w:r w:rsidRPr="00D13597">
              <w:rPr>
                <w:rFonts w:eastAsia="Arial"/>
                <w:sz w:val="22"/>
                <w:szCs w:val="22"/>
              </w:rPr>
              <w:t>PVM mokėtojo kodas LT120210411</w:t>
            </w:r>
          </w:p>
          <w:p w14:paraId="56B3B959" w14:textId="77777777" w:rsidR="00DA76C9" w:rsidRPr="00D13597" w:rsidRDefault="00DA76C9" w:rsidP="00DA76C9">
            <w:pPr>
              <w:spacing w:line="276" w:lineRule="auto"/>
              <w:rPr>
                <w:rFonts w:eastAsia="Arial"/>
                <w:sz w:val="22"/>
                <w:szCs w:val="22"/>
              </w:rPr>
            </w:pPr>
            <w:r w:rsidRPr="00D13597">
              <w:rPr>
                <w:rFonts w:eastAsia="Arial"/>
                <w:sz w:val="22"/>
                <w:szCs w:val="22"/>
              </w:rPr>
              <w:t>Buveinės adresas: Kęstučio g. 45, Vilnius</w:t>
            </w:r>
          </w:p>
          <w:p w14:paraId="47DA81CB" w14:textId="77777777" w:rsidR="00DA76C9" w:rsidRPr="00D13597" w:rsidRDefault="00DA76C9" w:rsidP="00DA76C9">
            <w:pPr>
              <w:spacing w:line="276" w:lineRule="auto"/>
              <w:rPr>
                <w:sz w:val="22"/>
                <w:szCs w:val="22"/>
              </w:rPr>
            </w:pPr>
            <w:r w:rsidRPr="00D13597">
              <w:rPr>
                <w:rFonts w:eastAsia="Arial"/>
                <w:sz w:val="22"/>
                <w:szCs w:val="22"/>
              </w:rPr>
              <w:t xml:space="preserve">Banko sąskaita: </w:t>
            </w:r>
            <w:r w:rsidRPr="00D13597">
              <w:rPr>
                <w:sz w:val="22"/>
                <w:szCs w:val="22"/>
              </w:rPr>
              <w:t>LT51 7044 0600 0044 3925 (SEB bankas)</w:t>
            </w:r>
          </w:p>
          <w:p w14:paraId="24B22941" w14:textId="77777777" w:rsidR="00DA76C9" w:rsidRPr="00D13597" w:rsidRDefault="00DA76C9" w:rsidP="00DA76C9">
            <w:pPr>
              <w:spacing w:line="276" w:lineRule="auto"/>
              <w:rPr>
                <w:rFonts w:eastAsiaTheme="minorEastAsia"/>
                <w:sz w:val="22"/>
                <w:szCs w:val="22"/>
              </w:rPr>
            </w:pPr>
            <w:r w:rsidRPr="00D13597">
              <w:rPr>
                <w:sz w:val="22"/>
                <w:szCs w:val="22"/>
              </w:rPr>
              <w:t xml:space="preserve">El. paštas </w:t>
            </w:r>
            <w:r w:rsidRPr="00D13597">
              <w:rPr>
                <w:rFonts w:eastAsiaTheme="minorEastAsia"/>
                <w:sz w:val="22"/>
                <w:szCs w:val="22"/>
              </w:rPr>
              <w:t>info@turtas.lt</w:t>
            </w:r>
          </w:p>
          <w:p w14:paraId="61E57AA7" w14:textId="4EE1018A" w:rsidR="00DA76C9" w:rsidRPr="00D13597" w:rsidRDefault="00DA76C9" w:rsidP="00DA76C9">
            <w:pPr>
              <w:spacing w:line="276" w:lineRule="auto"/>
              <w:rPr>
                <w:rFonts w:eastAsia="Arial"/>
                <w:sz w:val="22"/>
                <w:szCs w:val="22"/>
              </w:rPr>
            </w:pPr>
            <w:r w:rsidRPr="00D13597">
              <w:rPr>
                <w:rFonts w:eastAsia="Arial"/>
                <w:sz w:val="22"/>
                <w:szCs w:val="22"/>
              </w:rPr>
              <w:t xml:space="preserve">Tel. </w:t>
            </w:r>
            <w:r w:rsidRPr="00D13597">
              <w:rPr>
                <w:sz w:val="22"/>
                <w:szCs w:val="22"/>
              </w:rPr>
              <w:t>(</w:t>
            </w:r>
            <w:r w:rsidR="007510C2" w:rsidRPr="00D13597">
              <w:rPr>
                <w:sz w:val="22"/>
                <w:szCs w:val="22"/>
              </w:rPr>
              <w:t>0</w:t>
            </w:r>
            <w:r w:rsidRPr="00D13597">
              <w:rPr>
                <w:sz w:val="22"/>
                <w:szCs w:val="22"/>
              </w:rPr>
              <w:t>~5) 278 09 00</w:t>
            </w:r>
          </w:p>
          <w:p w14:paraId="77BE0470" w14:textId="791A7BDD" w:rsidR="00945561" w:rsidRPr="00D56879" w:rsidRDefault="00177589" w:rsidP="00DA76C9">
            <w:pPr>
              <w:suppressAutoHyphens w:val="0"/>
              <w:spacing w:line="276" w:lineRule="auto"/>
              <w:jc w:val="both"/>
              <w:rPr>
                <w:rFonts w:eastAsia="Arial"/>
                <w:sz w:val="22"/>
                <w:szCs w:val="22"/>
              </w:rPr>
            </w:pPr>
            <w:r w:rsidRPr="00D13597">
              <w:rPr>
                <w:rFonts w:eastAsia="Arial"/>
                <w:sz w:val="22"/>
                <w:szCs w:val="22"/>
              </w:rPr>
              <w:t xml:space="preserve">l. e. </w:t>
            </w:r>
            <w:r w:rsidR="000B5F71" w:rsidRPr="00D13597">
              <w:rPr>
                <w:rFonts w:eastAsia="Arial"/>
                <w:sz w:val="22"/>
                <w:szCs w:val="22"/>
              </w:rPr>
              <w:t xml:space="preserve">p. </w:t>
            </w:r>
            <w:r w:rsidR="00DA76C9" w:rsidRPr="00D13597">
              <w:rPr>
                <w:rFonts w:eastAsia="Arial"/>
                <w:sz w:val="22"/>
                <w:szCs w:val="22"/>
              </w:rPr>
              <w:t xml:space="preserve">generalinis direktorius </w:t>
            </w:r>
            <w:r w:rsidR="00B95A51" w:rsidRPr="00D13597">
              <w:rPr>
                <w:rFonts w:eastAsia="Arial"/>
                <w:sz w:val="22"/>
                <w:szCs w:val="22"/>
              </w:rPr>
              <w:t>Gintaras Makšimas</w:t>
            </w:r>
          </w:p>
        </w:tc>
      </w:tr>
      <w:tr w:rsidR="0004269A" w:rsidRPr="00D13597" w14:paraId="0A53921D"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67A18F" w14:textId="13CE8243" w:rsidR="002A5E73" w:rsidRPr="00D13597" w:rsidRDefault="003D108C">
            <w:pPr>
              <w:spacing w:line="276" w:lineRule="auto"/>
              <w:jc w:val="both"/>
              <w:rPr>
                <w:sz w:val="22"/>
                <w:szCs w:val="22"/>
              </w:rPr>
            </w:pPr>
            <w:r w:rsidRPr="00D13597">
              <w:rPr>
                <w:sz w:val="22"/>
                <w:szCs w:val="22"/>
              </w:rPr>
              <w:t>2.</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ADB548" w14:textId="67CA0625" w:rsidR="002A5E73" w:rsidRPr="00D13597" w:rsidRDefault="002A5E73">
            <w:pPr>
              <w:spacing w:line="276" w:lineRule="auto"/>
              <w:jc w:val="both"/>
              <w:rPr>
                <w:sz w:val="22"/>
                <w:szCs w:val="22"/>
              </w:rPr>
            </w:pPr>
            <w:r w:rsidRPr="00D13597">
              <w:rPr>
                <w:sz w:val="22"/>
                <w:szCs w:val="22"/>
              </w:rPr>
              <w:t>Pirkimo objektas</w:t>
            </w:r>
            <w:r w:rsidR="00FE76F8" w:rsidRPr="00D13597">
              <w:rPr>
                <w:sz w:val="22"/>
                <w:szCs w:val="22"/>
              </w:rPr>
              <w:t xml:space="preserve"> </w:t>
            </w:r>
          </w:p>
        </w:tc>
        <w:tc>
          <w:tcPr>
            <w:tcW w:w="7879" w:type="dxa"/>
            <w:tcBorders>
              <w:top w:val="single" w:sz="4" w:space="0" w:color="auto"/>
              <w:left w:val="single" w:sz="4" w:space="0" w:color="auto"/>
              <w:bottom w:val="single" w:sz="4" w:space="0" w:color="auto"/>
              <w:right w:val="single" w:sz="4" w:space="0" w:color="auto"/>
            </w:tcBorders>
          </w:tcPr>
          <w:p w14:paraId="329A1305" w14:textId="58AD471A" w:rsidR="00780B27" w:rsidRPr="00D13597" w:rsidRDefault="00780B27" w:rsidP="00FE76F8">
            <w:pPr>
              <w:suppressAutoHyphens w:val="0"/>
              <w:spacing w:line="276" w:lineRule="auto"/>
              <w:jc w:val="both"/>
              <w:rPr>
                <w:kern w:val="0"/>
                <w:sz w:val="22"/>
                <w:szCs w:val="22"/>
                <w:lang w:eastAsia="lt-LT"/>
              </w:rPr>
            </w:pPr>
            <w:r w:rsidRPr="00D13597">
              <w:rPr>
                <w:kern w:val="0"/>
                <w:sz w:val="22"/>
                <w:szCs w:val="22"/>
                <w:lang w:eastAsia="lt-LT"/>
              </w:rPr>
              <w:t>Projektavimo paslaugų apimtys:</w:t>
            </w:r>
          </w:p>
          <w:p w14:paraId="2EC99038" w14:textId="1897612D" w:rsidR="00DB4EFB" w:rsidRPr="00D13597" w:rsidRDefault="00DB4EFB" w:rsidP="0029737A">
            <w:pPr>
              <w:pStyle w:val="Sraopastraipa"/>
              <w:numPr>
                <w:ilvl w:val="0"/>
                <w:numId w:val="3"/>
              </w:numPr>
              <w:jc w:val="both"/>
              <w:rPr>
                <w:rFonts w:ascii="Times New Roman" w:hAnsi="Times New Roman" w:cs="Times New Roman"/>
                <w:noProof w:val="0"/>
                <w:lang w:eastAsia="lt-LT"/>
              </w:rPr>
            </w:pPr>
            <w:r w:rsidRPr="00D13597">
              <w:rPr>
                <w:rFonts w:ascii="Times New Roman" w:hAnsi="Times New Roman" w:cs="Times New Roman"/>
                <w:noProof w:val="0"/>
                <w:lang w:eastAsia="lt-LT"/>
              </w:rPr>
              <w:t>Projektiniai pasiūlymai</w:t>
            </w:r>
            <w:r w:rsidR="005D743A" w:rsidRPr="00D13597">
              <w:rPr>
                <w:rFonts w:ascii="Times New Roman" w:hAnsi="Times New Roman" w:cs="Times New Roman"/>
                <w:noProof w:val="0"/>
                <w:lang w:eastAsia="lt-LT"/>
              </w:rPr>
              <w:t>;</w:t>
            </w:r>
          </w:p>
          <w:p w14:paraId="1E307D9C" w14:textId="34563FAE" w:rsidR="002A5E73" w:rsidRDefault="0020443F" w:rsidP="00E04780">
            <w:pPr>
              <w:pStyle w:val="Sraopastraipa"/>
              <w:numPr>
                <w:ilvl w:val="0"/>
                <w:numId w:val="3"/>
              </w:numPr>
              <w:jc w:val="both"/>
              <w:rPr>
                <w:rFonts w:ascii="Times New Roman" w:hAnsi="Times New Roman" w:cs="Times New Roman"/>
                <w:noProof w:val="0"/>
                <w:lang w:eastAsia="lt-LT"/>
              </w:rPr>
            </w:pPr>
            <w:r w:rsidRPr="00D13597">
              <w:rPr>
                <w:rFonts w:ascii="Times New Roman" w:hAnsi="Times New Roman" w:cs="Times New Roman"/>
                <w:noProof w:val="0"/>
                <w:lang w:eastAsia="lt-LT"/>
              </w:rPr>
              <w:t>Techninio darbo projekto parengimas</w:t>
            </w:r>
            <w:r w:rsidR="005D743A" w:rsidRPr="00D13597">
              <w:rPr>
                <w:rFonts w:ascii="Times New Roman" w:hAnsi="Times New Roman" w:cs="Times New Roman"/>
                <w:noProof w:val="0"/>
                <w:lang w:eastAsia="lt-LT"/>
              </w:rPr>
              <w:t>:</w:t>
            </w:r>
          </w:p>
          <w:p w14:paraId="7AE54D41" w14:textId="4B005313" w:rsidR="008902DE" w:rsidRPr="00D56879" w:rsidRDefault="00B94438" w:rsidP="00524FAA">
            <w:pPr>
              <w:pStyle w:val="Sraopastraipa"/>
              <w:numPr>
                <w:ilvl w:val="0"/>
                <w:numId w:val="3"/>
              </w:numPr>
              <w:jc w:val="both"/>
              <w:rPr>
                <w:rFonts w:ascii="Times New Roman" w:hAnsi="Times New Roman" w:cs="Times New Roman"/>
                <w:noProof w:val="0"/>
                <w:lang w:eastAsia="lt-LT"/>
              </w:rPr>
            </w:pPr>
            <w:r w:rsidRPr="00D56879">
              <w:rPr>
                <w:rFonts w:ascii="Times New Roman" w:hAnsi="Times New Roman" w:cs="Times New Roman"/>
                <w:noProof w:val="0"/>
                <w:lang w:eastAsia="lt-LT"/>
              </w:rPr>
              <w:t>Tvarkomųjų paveldosaugos darbų projektas</w:t>
            </w:r>
            <w:r w:rsidR="008902DE" w:rsidRPr="00D56879">
              <w:rPr>
                <w:rFonts w:ascii="Times New Roman" w:hAnsi="Times New Roman" w:cs="Times New Roman"/>
                <w:noProof w:val="0"/>
                <w:lang w:eastAsia="lt-LT"/>
              </w:rPr>
              <w:t>;</w:t>
            </w:r>
          </w:p>
          <w:p w14:paraId="5EA5A6AD" w14:textId="180906EA" w:rsidR="0020443F" w:rsidRPr="00D13597" w:rsidRDefault="0020443F" w:rsidP="00E04780">
            <w:pPr>
              <w:pStyle w:val="Sraopastraipa"/>
              <w:numPr>
                <w:ilvl w:val="0"/>
                <w:numId w:val="3"/>
              </w:numPr>
              <w:jc w:val="both"/>
              <w:rPr>
                <w:rFonts w:ascii="Times New Roman" w:hAnsi="Times New Roman" w:cs="Times New Roman"/>
                <w:i/>
                <w:iCs/>
                <w:noProof w:val="0"/>
                <w:lang w:eastAsia="lt-LT"/>
              </w:rPr>
            </w:pPr>
            <w:r w:rsidRPr="00D13597">
              <w:rPr>
                <w:rFonts w:ascii="Times New Roman" w:hAnsi="Times New Roman" w:cs="Times New Roman"/>
                <w:noProof w:val="0"/>
                <w:lang w:eastAsia="lt-LT"/>
              </w:rPr>
              <w:t>Projekt</w:t>
            </w:r>
            <w:r w:rsidR="00735689" w:rsidRPr="00D13597">
              <w:rPr>
                <w:rFonts w:ascii="Times New Roman" w:hAnsi="Times New Roman" w:cs="Times New Roman"/>
                <w:noProof w:val="0"/>
                <w:lang w:eastAsia="lt-LT"/>
              </w:rPr>
              <w:t>avimo</w:t>
            </w:r>
            <w:r w:rsidRPr="00D13597">
              <w:rPr>
                <w:rFonts w:ascii="Times New Roman" w:hAnsi="Times New Roman" w:cs="Times New Roman"/>
                <w:noProof w:val="0"/>
                <w:lang w:eastAsia="lt-LT"/>
              </w:rPr>
              <w:t xml:space="preserve"> vykdym</w:t>
            </w:r>
            <w:r w:rsidR="00450FCD" w:rsidRPr="00D13597">
              <w:rPr>
                <w:rFonts w:ascii="Times New Roman" w:hAnsi="Times New Roman" w:cs="Times New Roman"/>
                <w:noProof w:val="0"/>
                <w:lang w:eastAsia="lt-LT"/>
              </w:rPr>
              <w:t>ui reikalingi tyrimai</w:t>
            </w:r>
            <w:r w:rsidR="00475202" w:rsidRPr="00D13597">
              <w:rPr>
                <w:rFonts w:ascii="Times New Roman" w:hAnsi="Times New Roman" w:cs="Times New Roman"/>
                <w:noProof w:val="0"/>
                <w:lang w:eastAsia="lt-LT"/>
              </w:rPr>
              <w:t>;</w:t>
            </w:r>
          </w:p>
          <w:p w14:paraId="36D9D0EE" w14:textId="748910B9" w:rsidR="00C658DC" w:rsidRPr="00D13597" w:rsidRDefault="003E05D6" w:rsidP="00C658DC">
            <w:pPr>
              <w:pStyle w:val="Sraopastraipa"/>
              <w:numPr>
                <w:ilvl w:val="0"/>
                <w:numId w:val="3"/>
              </w:numPr>
              <w:jc w:val="both"/>
              <w:rPr>
                <w:rFonts w:ascii="Times New Roman" w:hAnsi="Times New Roman" w:cs="Times New Roman"/>
                <w:i/>
                <w:iCs/>
                <w:noProof w:val="0"/>
                <w:lang w:eastAsia="lt-LT"/>
              </w:rPr>
            </w:pPr>
            <w:r w:rsidRPr="00D13597">
              <w:rPr>
                <w:rFonts w:ascii="Times New Roman" w:hAnsi="Times New Roman" w:cs="Times New Roman"/>
                <w:noProof w:val="0"/>
                <w:lang w:eastAsia="lt-LT"/>
              </w:rPr>
              <w:t>S</w:t>
            </w:r>
            <w:r w:rsidRPr="00D13597">
              <w:rPr>
                <w:rFonts w:ascii="Times New Roman" w:hAnsi="Times New Roman" w:cs="Times New Roman"/>
                <w:lang w:eastAsia="lt-LT"/>
              </w:rPr>
              <w:t>LD išėmimas</w:t>
            </w:r>
            <w:r w:rsidR="00C658DC" w:rsidRPr="00D13597">
              <w:rPr>
                <w:rFonts w:ascii="Times New Roman" w:hAnsi="Times New Roman" w:cs="Times New Roman"/>
                <w:lang w:eastAsia="lt-LT"/>
              </w:rPr>
              <w:t>;</w:t>
            </w:r>
          </w:p>
          <w:p w14:paraId="0B1045D4" w14:textId="0744811D" w:rsidR="00223E57" w:rsidRPr="00D13597" w:rsidRDefault="00C658DC" w:rsidP="00735689">
            <w:pPr>
              <w:pStyle w:val="Sraopastraipa"/>
              <w:numPr>
                <w:ilvl w:val="0"/>
                <w:numId w:val="3"/>
              </w:numPr>
              <w:jc w:val="both"/>
              <w:rPr>
                <w:rFonts w:ascii="Times New Roman" w:hAnsi="Times New Roman" w:cs="Times New Roman"/>
                <w:i/>
                <w:iCs/>
                <w:noProof w:val="0"/>
                <w:lang w:eastAsia="lt-LT"/>
              </w:rPr>
            </w:pPr>
            <w:r w:rsidRPr="00D13597">
              <w:rPr>
                <w:rFonts w:ascii="Times New Roman" w:hAnsi="Times New Roman" w:cs="Times New Roman"/>
                <w:noProof w:val="0"/>
                <w:lang w:eastAsia="lt-LT"/>
              </w:rPr>
              <w:t xml:space="preserve">Kitos </w:t>
            </w:r>
            <w:r w:rsidR="00E02B7D" w:rsidRPr="00D13597">
              <w:rPr>
                <w:rFonts w:ascii="Times New Roman" w:hAnsi="Times New Roman" w:cs="Times New Roman"/>
                <w:noProof w:val="0"/>
                <w:lang w:eastAsia="lt-LT"/>
              </w:rPr>
              <w:t xml:space="preserve">šioje techninėje užduotyje </w:t>
            </w:r>
            <w:r w:rsidR="00BF0997" w:rsidRPr="00D13597">
              <w:rPr>
                <w:rFonts w:ascii="Times New Roman" w:hAnsi="Times New Roman" w:cs="Times New Roman"/>
                <w:noProof w:val="0"/>
                <w:lang w:eastAsia="lt-LT"/>
              </w:rPr>
              <w:t>aprašytos paslaugos.</w:t>
            </w:r>
          </w:p>
        </w:tc>
      </w:tr>
      <w:tr w:rsidR="0004269A" w:rsidRPr="00D13597" w14:paraId="21D3E1D2"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DE1743" w14:textId="53B79D4E" w:rsidR="002A5E73" w:rsidRPr="00D13597" w:rsidRDefault="003D108C" w:rsidP="002A5E73">
            <w:pPr>
              <w:spacing w:line="276" w:lineRule="auto"/>
              <w:jc w:val="both"/>
              <w:rPr>
                <w:sz w:val="22"/>
                <w:szCs w:val="22"/>
              </w:rPr>
            </w:pPr>
            <w:r w:rsidRPr="00D13597">
              <w:rPr>
                <w:sz w:val="22"/>
                <w:szCs w:val="22"/>
              </w:rPr>
              <w:t>3.</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2F62D9" w14:textId="7A1F71C0" w:rsidR="002A5E73" w:rsidRPr="00D13597" w:rsidRDefault="002A5E73" w:rsidP="002A5E73">
            <w:pPr>
              <w:spacing w:line="276" w:lineRule="auto"/>
              <w:jc w:val="both"/>
              <w:rPr>
                <w:sz w:val="22"/>
                <w:szCs w:val="22"/>
              </w:rPr>
            </w:pPr>
            <w:r w:rsidRPr="00D13597">
              <w:rPr>
                <w:sz w:val="22"/>
                <w:szCs w:val="22"/>
              </w:rPr>
              <w:t>Projekto pavadinimas</w:t>
            </w:r>
          </w:p>
        </w:tc>
        <w:tc>
          <w:tcPr>
            <w:tcW w:w="7879" w:type="dxa"/>
            <w:tcBorders>
              <w:top w:val="single" w:sz="4" w:space="0" w:color="auto"/>
              <w:left w:val="single" w:sz="4" w:space="0" w:color="auto"/>
              <w:bottom w:val="single" w:sz="4" w:space="0" w:color="auto"/>
              <w:right w:val="single" w:sz="4" w:space="0" w:color="auto"/>
            </w:tcBorders>
          </w:tcPr>
          <w:p w14:paraId="06BE337F" w14:textId="35EE8532" w:rsidR="008902DE" w:rsidRPr="00D13597" w:rsidRDefault="00695A96" w:rsidP="00D56879">
            <w:pPr>
              <w:pStyle w:val="Sraopastraipa"/>
              <w:numPr>
                <w:ilvl w:val="0"/>
                <w:numId w:val="6"/>
              </w:numPr>
              <w:spacing w:after="0"/>
              <w:jc w:val="both"/>
              <w:rPr>
                <w:rFonts w:ascii="Times New Roman" w:hAnsi="Times New Roman" w:cs="Times New Roman"/>
                <w:noProof w:val="0"/>
                <w:lang w:eastAsia="lt-LT"/>
              </w:rPr>
            </w:pPr>
            <w:r w:rsidRPr="00D13597">
              <w:rPr>
                <w:rFonts w:ascii="Times New Roman" w:hAnsi="Times New Roman" w:cs="Times New Roman"/>
                <w:noProof w:val="0"/>
                <w:lang w:eastAsia="lt-LT"/>
              </w:rPr>
              <w:t xml:space="preserve">Administracinės paskirties pastato, </w:t>
            </w:r>
            <w:r w:rsidR="006D37E3" w:rsidRPr="00D13597">
              <w:rPr>
                <w:rFonts w:ascii="Times New Roman" w:hAnsi="Times New Roman" w:cs="Times New Roman"/>
                <w:noProof w:val="0"/>
                <w:lang w:eastAsia="lt-LT"/>
              </w:rPr>
              <w:t>J</w:t>
            </w:r>
            <w:r w:rsidR="000A01A0" w:rsidRPr="00D13597">
              <w:rPr>
                <w:rFonts w:ascii="Times New Roman" w:hAnsi="Times New Roman" w:cs="Times New Roman"/>
                <w:noProof w:val="0"/>
                <w:lang w:eastAsia="lt-LT"/>
              </w:rPr>
              <w:t>.</w:t>
            </w:r>
            <w:r w:rsidR="006D37E3" w:rsidRPr="00D13597">
              <w:rPr>
                <w:rFonts w:ascii="Times New Roman" w:hAnsi="Times New Roman" w:cs="Times New Roman"/>
                <w:noProof w:val="0"/>
                <w:lang w:eastAsia="lt-LT"/>
              </w:rPr>
              <w:t xml:space="preserve"> Basanavičiaus</w:t>
            </w:r>
            <w:r w:rsidRPr="00D13597">
              <w:rPr>
                <w:rFonts w:ascii="Times New Roman" w:hAnsi="Times New Roman" w:cs="Times New Roman"/>
                <w:noProof w:val="0"/>
                <w:lang w:eastAsia="lt-LT"/>
              </w:rPr>
              <w:t xml:space="preserve"> g. 1</w:t>
            </w:r>
            <w:r w:rsidR="006D37E3" w:rsidRPr="00D13597">
              <w:rPr>
                <w:rFonts w:ascii="Times New Roman" w:hAnsi="Times New Roman" w:cs="Times New Roman"/>
                <w:noProof w:val="0"/>
                <w:lang w:eastAsia="lt-LT"/>
              </w:rPr>
              <w:t>8</w:t>
            </w:r>
            <w:r w:rsidRPr="00D13597">
              <w:rPr>
                <w:rFonts w:ascii="Times New Roman" w:hAnsi="Times New Roman" w:cs="Times New Roman"/>
                <w:noProof w:val="0"/>
                <w:lang w:eastAsia="lt-LT"/>
              </w:rPr>
              <w:t xml:space="preserve">, </w:t>
            </w:r>
            <w:r w:rsidR="000A01A0" w:rsidRPr="00D13597">
              <w:rPr>
                <w:rFonts w:ascii="Times New Roman" w:hAnsi="Times New Roman" w:cs="Times New Roman"/>
                <w:noProof w:val="0"/>
                <w:lang w:eastAsia="lt-LT"/>
              </w:rPr>
              <w:t>Kėdainiuose</w:t>
            </w:r>
            <w:r w:rsidRPr="00D13597">
              <w:rPr>
                <w:rFonts w:ascii="Times New Roman" w:hAnsi="Times New Roman" w:cs="Times New Roman"/>
                <w:noProof w:val="0"/>
                <w:lang w:eastAsia="lt-LT"/>
              </w:rPr>
              <w:t xml:space="preserve">, </w:t>
            </w:r>
            <w:r w:rsidR="00823124" w:rsidRPr="00D13597">
              <w:rPr>
                <w:rFonts w:ascii="Times New Roman" w:hAnsi="Times New Roman" w:cs="Times New Roman"/>
                <w:noProof w:val="0"/>
                <w:lang w:eastAsia="lt-LT"/>
              </w:rPr>
              <w:t>kultūros paveldo tvarkybos projektas</w:t>
            </w:r>
            <w:r w:rsidR="000314A3" w:rsidRPr="00D13597">
              <w:rPr>
                <w:rFonts w:ascii="Times New Roman" w:hAnsi="Times New Roman" w:cs="Times New Roman"/>
                <w:noProof w:val="0"/>
                <w:lang w:eastAsia="lt-LT"/>
              </w:rPr>
              <w:t>*</w:t>
            </w:r>
            <w:r w:rsidR="00823124" w:rsidRPr="00D13597">
              <w:rPr>
                <w:rFonts w:ascii="Times New Roman" w:hAnsi="Times New Roman" w:cs="Times New Roman"/>
                <w:noProof w:val="0"/>
                <w:lang w:eastAsia="lt-LT"/>
              </w:rPr>
              <w:t>;</w:t>
            </w:r>
          </w:p>
          <w:p w14:paraId="131319E4" w14:textId="1249A7D8" w:rsidR="00823124" w:rsidRPr="00D13597" w:rsidRDefault="00823124" w:rsidP="00823124">
            <w:pPr>
              <w:jc w:val="both"/>
              <w:rPr>
                <w:i/>
                <w:iCs/>
                <w:sz w:val="22"/>
                <w:szCs w:val="22"/>
                <w:lang w:eastAsia="lt-LT"/>
              </w:rPr>
            </w:pPr>
            <w:r w:rsidRPr="00D13597">
              <w:rPr>
                <w:i/>
                <w:iCs/>
                <w:sz w:val="22"/>
                <w:szCs w:val="22"/>
                <w:lang w:eastAsia="lt-LT"/>
              </w:rPr>
              <w:t>Pastaba</w:t>
            </w:r>
            <w:r w:rsidR="006655AD" w:rsidRPr="00D13597">
              <w:rPr>
                <w:i/>
                <w:iCs/>
                <w:sz w:val="22"/>
                <w:szCs w:val="22"/>
                <w:lang w:eastAsia="lt-LT"/>
              </w:rPr>
              <w:t>:</w:t>
            </w:r>
          </w:p>
          <w:p w14:paraId="19EFDBE7" w14:textId="5B0B1E08" w:rsidR="00D907A1" w:rsidRPr="00D56879" w:rsidRDefault="006655AD" w:rsidP="00D56879">
            <w:pPr>
              <w:jc w:val="both"/>
              <w:rPr>
                <w:i/>
                <w:iCs/>
                <w:sz w:val="22"/>
                <w:szCs w:val="22"/>
                <w:lang w:eastAsia="lt-LT"/>
              </w:rPr>
            </w:pPr>
            <w:r w:rsidRPr="00D13597">
              <w:rPr>
                <w:i/>
                <w:iCs/>
                <w:sz w:val="22"/>
                <w:szCs w:val="22"/>
                <w:lang w:eastAsia="lt-LT"/>
              </w:rPr>
              <w:t>* - Tikslus projekto pavadinimas suformuojamas parengus projektinius pasiūlymus</w:t>
            </w:r>
            <w:r w:rsidR="004D543E" w:rsidRPr="00D13597">
              <w:rPr>
                <w:i/>
                <w:iCs/>
                <w:sz w:val="22"/>
                <w:szCs w:val="22"/>
                <w:lang w:eastAsia="lt-LT"/>
              </w:rPr>
              <w:t>, išnagrinėjus reikiamus suprojektuoti sta</w:t>
            </w:r>
            <w:r w:rsidR="000314A3" w:rsidRPr="00D13597">
              <w:rPr>
                <w:i/>
                <w:iCs/>
                <w:sz w:val="22"/>
                <w:szCs w:val="22"/>
                <w:lang w:eastAsia="lt-LT"/>
              </w:rPr>
              <w:t>t</w:t>
            </w:r>
            <w:r w:rsidR="004D543E" w:rsidRPr="00D13597">
              <w:rPr>
                <w:i/>
                <w:iCs/>
                <w:sz w:val="22"/>
                <w:szCs w:val="22"/>
                <w:lang w:eastAsia="lt-LT"/>
              </w:rPr>
              <w:t xml:space="preserve">ybos darbus ir </w:t>
            </w:r>
            <w:r w:rsidR="000314A3" w:rsidRPr="00D13597">
              <w:rPr>
                <w:i/>
                <w:iCs/>
                <w:sz w:val="22"/>
                <w:szCs w:val="22"/>
                <w:lang w:eastAsia="lt-LT"/>
              </w:rPr>
              <w:t>patikslinus statybos rūšį. Projekto pavadinim</w:t>
            </w:r>
            <w:r w:rsidR="00945561" w:rsidRPr="00D13597">
              <w:rPr>
                <w:i/>
                <w:iCs/>
                <w:sz w:val="22"/>
                <w:szCs w:val="22"/>
                <w:lang w:eastAsia="lt-LT"/>
              </w:rPr>
              <w:t xml:space="preserve">ą pasiūlo Projektuotojas </w:t>
            </w:r>
            <w:r w:rsidR="00945561" w:rsidRPr="00D13597">
              <w:rPr>
                <w:i/>
                <w:iCs/>
                <w:kern w:val="0"/>
                <w:sz w:val="22"/>
                <w:szCs w:val="22"/>
                <w:lang w:eastAsia="lt-LT"/>
              </w:rPr>
              <w:t>STR 1.04.04:2017 „Statinio projektavimas, projekto ekspertizė“ 6.8. punkto reikalavimus ir suderina jį su Užsakovu.</w:t>
            </w:r>
          </w:p>
        </w:tc>
      </w:tr>
      <w:tr w:rsidR="0004269A" w:rsidRPr="00D13597" w14:paraId="4944D4CF"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8D79F" w14:textId="040E7CB7" w:rsidR="0020443F" w:rsidRPr="00D13597" w:rsidRDefault="003D108C" w:rsidP="002A5E73">
            <w:pPr>
              <w:spacing w:line="276" w:lineRule="auto"/>
              <w:jc w:val="both"/>
              <w:rPr>
                <w:sz w:val="22"/>
                <w:szCs w:val="22"/>
              </w:rPr>
            </w:pPr>
            <w:r w:rsidRPr="00D13597">
              <w:rPr>
                <w:sz w:val="22"/>
                <w:szCs w:val="22"/>
              </w:rPr>
              <w:t>4.</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C4B1F9" w14:textId="2F09D280" w:rsidR="0020443F" w:rsidRPr="00D13597" w:rsidRDefault="0020443F" w:rsidP="002A5E73">
            <w:pPr>
              <w:spacing w:line="276" w:lineRule="auto"/>
              <w:jc w:val="both"/>
              <w:rPr>
                <w:sz w:val="22"/>
                <w:szCs w:val="22"/>
              </w:rPr>
            </w:pPr>
            <w:r w:rsidRPr="00D13597">
              <w:rPr>
                <w:sz w:val="22"/>
                <w:szCs w:val="22"/>
              </w:rPr>
              <w:t>Statinio adresas</w:t>
            </w:r>
          </w:p>
        </w:tc>
        <w:tc>
          <w:tcPr>
            <w:tcW w:w="7879" w:type="dxa"/>
            <w:tcBorders>
              <w:top w:val="single" w:sz="4" w:space="0" w:color="auto"/>
              <w:left w:val="single" w:sz="4" w:space="0" w:color="auto"/>
              <w:bottom w:val="single" w:sz="4" w:space="0" w:color="auto"/>
              <w:right w:val="single" w:sz="4" w:space="0" w:color="auto"/>
            </w:tcBorders>
          </w:tcPr>
          <w:p w14:paraId="4BEC74AC" w14:textId="76180E4E" w:rsidR="0020443F" w:rsidRPr="00D13597" w:rsidRDefault="000A01A0" w:rsidP="002A5E73">
            <w:pPr>
              <w:suppressAutoHyphens w:val="0"/>
              <w:spacing w:line="276" w:lineRule="auto"/>
              <w:jc w:val="both"/>
              <w:rPr>
                <w:i/>
                <w:iCs/>
                <w:kern w:val="0"/>
                <w:sz w:val="22"/>
                <w:szCs w:val="22"/>
                <w:lang w:eastAsia="lt-LT"/>
              </w:rPr>
            </w:pPr>
            <w:r w:rsidRPr="00D13597">
              <w:rPr>
                <w:sz w:val="22"/>
                <w:szCs w:val="22"/>
                <w:lang w:eastAsia="lt-LT"/>
              </w:rPr>
              <w:t>J. Basanavičiaus g. 18,</w:t>
            </w:r>
            <w:r w:rsidR="006A6ACD" w:rsidRPr="00D13597">
              <w:rPr>
                <w:sz w:val="22"/>
                <w:szCs w:val="22"/>
                <w:lang w:eastAsia="lt-LT"/>
              </w:rPr>
              <w:t xml:space="preserve"> ir 18-2</w:t>
            </w:r>
            <w:r w:rsidRPr="00D13597">
              <w:rPr>
                <w:sz w:val="22"/>
                <w:szCs w:val="22"/>
                <w:lang w:eastAsia="lt-LT"/>
              </w:rPr>
              <w:t xml:space="preserve"> Kėdainiuose</w:t>
            </w:r>
          </w:p>
        </w:tc>
      </w:tr>
      <w:tr w:rsidR="0004269A" w:rsidRPr="00D13597" w14:paraId="4E982FA6" w14:textId="77777777" w:rsidTr="342D7D02">
        <w:trPr>
          <w:trHeight w:val="381"/>
        </w:trPr>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718433" w14:textId="46CFF0D8" w:rsidR="002A5E73" w:rsidRPr="00D13597" w:rsidRDefault="003D108C" w:rsidP="002A5E73">
            <w:pPr>
              <w:spacing w:line="276" w:lineRule="auto"/>
              <w:jc w:val="both"/>
              <w:rPr>
                <w:kern w:val="2"/>
                <w:sz w:val="22"/>
                <w:szCs w:val="22"/>
              </w:rPr>
            </w:pPr>
            <w:r w:rsidRPr="00D13597">
              <w:rPr>
                <w:sz w:val="22"/>
                <w:szCs w:val="22"/>
              </w:rPr>
              <w:t>5.</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E954EB" w14:textId="0ECFFD47" w:rsidR="002A5E73" w:rsidRPr="00D13597" w:rsidRDefault="0020443F" w:rsidP="002A5E73">
            <w:pPr>
              <w:spacing w:line="276" w:lineRule="auto"/>
              <w:jc w:val="both"/>
              <w:rPr>
                <w:sz w:val="22"/>
                <w:szCs w:val="22"/>
              </w:rPr>
            </w:pPr>
            <w:r w:rsidRPr="00D13597">
              <w:rPr>
                <w:sz w:val="22"/>
                <w:szCs w:val="22"/>
              </w:rPr>
              <w:t>Statinių grupės sudėtis</w:t>
            </w:r>
          </w:p>
        </w:tc>
        <w:tc>
          <w:tcPr>
            <w:tcW w:w="7879" w:type="dxa"/>
            <w:tcBorders>
              <w:top w:val="single" w:sz="4" w:space="0" w:color="auto"/>
              <w:left w:val="single" w:sz="4" w:space="0" w:color="auto"/>
              <w:bottom w:val="single" w:sz="4" w:space="0" w:color="auto"/>
              <w:right w:val="single" w:sz="4" w:space="0" w:color="auto"/>
            </w:tcBorders>
            <w:hideMark/>
          </w:tcPr>
          <w:p w14:paraId="7C4D2561" w14:textId="5DF7B8E5" w:rsidR="00944917" w:rsidRPr="00D13597" w:rsidRDefault="00944917" w:rsidP="00944917">
            <w:pPr>
              <w:rPr>
                <w:color w:val="000000"/>
                <w:sz w:val="22"/>
                <w:szCs w:val="22"/>
              </w:rPr>
            </w:pPr>
            <w:r w:rsidRPr="00D13597">
              <w:rPr>
                <w:sz w:val="22"/>
                <w:szCs w:val="22"/>
              </w:rPr>
              <w:t>Unikalus Nr. -</w:t>
            </w:r>
            <w:r w:rsidR="00C20433" w:rsidRPr="00D13597">
              <w:rPr>
                <w:rFonts w:eastAsia="Times New Roman"/>
                <w:kern w:val="0"/>
                <w:sz w:val="22"/>
                <w:szCs w:val="22"/>
                <w:lang w:eastAsia="lt-LT"/>
              </w:rPr>
              <w:t>5390-0000-1065</w:t>
            </w:r>
            <w:r w:rsidR="002C575B" w:rsidRPr="00D13597">
              <w:rPr>
                <w:rFonts w:eastAsia="Times New Roman"/>
                <w:kern w:val="0"/>
                <w:sz w:val="22"/>
                <w:szCs w:val="22"/>
                <w:lang w:eastAsia="lt-LT"/>
              </w:rPr>
              <w:t xml:space="preserve"> ir </w:t>
            </w:r>
            <w:r w:rsidR="00E533ED" w:rsidRPr="00D13597">
              <w:rPr>
                <w:rFonts w:eastAsia="Times New Roman"/>
                <w:kern w:val="0"/>
                <w:sz w:val="22"/>
                <w:szCs w:val="22"/>
                <w:lang w:eastAsia="lt-LT"/>
              </w:rPr>
              <w:t>5390-0000-1010:0002</w:t>
            </w:r>
            <w:r w:rsidR="00261AAF" w:rsidRPr="00D13597">
              <w:rPr>
                <w:rFonts w:eastAsia="Times New Roman"/>
                <w:kern w:val="0"/>
                <w:sz w:val="22"/>
                <w:szCs w:val="22"/>
                <w:lang w:eastAsia="lt-LT"/>
              </w:rPr>
              <w:t>.</w:t>
            </w:r>
          </w:p>
          <w:p w14:paraId="369FEB88" w14:textId="19B8C005" w:rsidR="00944917" w:rsidRPr="00D13597" w:rsidRDefault="00944917" w:rsidP="00944917">
            <w:pPr>
              <w:autoSpaceDE w:val="0"/>
              <w:autoSpaceDN w:val="0"/>
              <w:adjustRightInd w:val="0"/>
              <w:rPr>
                <w:color w:val="000000"/>
                <w:sz w:val="22"/>
                <w:szCs w:val="22"/>
              </w:rPr>
            </w:pPr>
            <w:r w:rsidRPr="00D13597">
              <w:rPr>
                <w:color w:val="000000"/>
                <w:sz w:val="22"/>
                <w:szCs w:val="22"/>
                <w:shd w:val="clear" w:color="auto" w:fill="FFFFFF"/>
              </w:rPr>
              <w:t>Statinio naudojimo paskirtis pagal kadastro duomenis</w:t>
            </w:r>
            <w:r w:rsidRPr="00D13597">
              <w:rPr>
                <w:color w:val="000000"/>
                <w:sz w:val="22"/>
                <w:szCs w:val="22"/>
              </w:rPr>
              <w:t xml:space="preserve"> </w:t>
            </w:r>
            <w:r w:rsidR="00261AAF" w:rsidRPr="00D13597">
              <w:rPr>
                <w:color w:val="000000"/>
                <w:sz w:val="22"/>
                <w:szCs w:val="22"/>
              </w:rPr>
              <w:t xml:space="preserve">- </w:t>
            </w:r>
            <w:r w:rsidRPr="00D13597">
              <w:rPr>
                <w:color w:val="000000"/>
                <w:sz w:val="22"/>
                <w:szCs w:val="22"/>
              </w:rPr>
              <w:t>Administracinės patalpos</w:t>
            </w:r>
            <w:r w:rsidR="00261AAF" w:rsidRPr="00D13597">
              <w:rPr>
                <w:color w:val="000000"/>
                <w:sz w:val="22"/>
                <w:szCs w:val="22"/>
              </w:rPr>
              <w:t>.</w:t>
            </w:r>
          </w:p>
          <w:p w14:paraId="301B8C76" w14:textId="5FAB5143" w:rsidR="00944917" w:rsidRPr="00D13597" w:rsidRDefault="00944917" w:rsidP="00944917">
            <w:pPr>
              <w:autoSpaceDE w:val="0"/>
              <w:autoSpaceDN w:val="0"/>
              <w:adjustRightInd w:val="0"/>
              <w:rPr>
                <w:color w:val="000000"/>
                <w:sz w:val="22"/>
                <w:szCs w:val="22"/>
              </w:rPr>
            </w:pPr>
            <w:r w:rsidRPr="00D13597">
              <w:rPr>
                <w:color w:val="000000"/>
                <w:sz w:val="22"/>
                <w:szCs w:val="22"/>
              </w:rPr>
              <w:t>Pastatas randasi paveldo zonoje</w:t>
            </w:r>
            <w:r w:rsidR="00261AAF" w:rsidRPr="00D13597">
              <w:rPr>
                <w:color w:val="000000"/>
                <w:sz w:val="22"/>
                <w:szCs w:val="22"/>
              </w:rPr>
              <w:t>.</w:t>
            </w:r>
          </w:p>
          <w:p w14:paraId="5DA23F14" w14:textId="4A596230" w:rsidR="00B72634" w:rsidRPr="00D13597" w:rsidRDefault="00B72634" w:rsidP="00B72634">
            <w:pPr>
              <w:autoSpaceDE w:val="0"/>
              <w:autoSpaceDN w:val="0"/>
              <w:adjustRightInd w:val="0"/>
              <w:rPr>
                <w:rFonts w:eastAsia="Arial"/>
                <w:color w:val="000000"/>
                <w:sz w:val="22"/>
                <w:szCs w:val="22"/>
              </w:rPr>
            </w:pPr>
            <w:r w:rsidRPr="00D13597">
              <w:rPr>
                <w:rFonts w:eastAsia="Arial"/>
                <w:kern w:val="0"/>
                <w:sz w:val="22"/>
                <w:szCs w:val="22"/>
                <w:lang w:eastAsia="lt-LT"/>
              </w:rPr>
              <w:t>Nekilnojamasis daiktas įrašytas į nekilnojamųjų kultūros vertybių registrą</w:t>
            </w:r>
            <w:r w:rsidR="00261AAF" w:rsidRPr="00D13597">
              <w:rPr>
                <w:rFonts w:eastAsia="Arial"/>
                <w:kern w:val="0"/>
                <w:sz w:val="22"/>
                <w:szCs w:val="22"/>
                <w:lang w:eastAsia="lt-LT"/>
              </w:rPr>
              <w:t>.</w:t>
            </w:r>
          </w:p>
          <w:p w14:paraId="345ACDA4" w14:textId="77777777" w:rsidR="00B72634" w:rsidRPr="00D13597" w:rsidRDefault="00B72634" w:rsidP="00B72634">
            <w:pPr>
              <w:autoSpaceDE w:val="0"/>
              <w:autoSpaceDN w:val="0"/>
              <w:adjustRightInd w:val="0"/>
              <w:rPr>
                <w:rFonts w:eastAsia="Arial"/>
                <w:kern w:val="0"/>
                <w:sz w:val="22"/>
                <w:szCs w:val="22"/>
                <w:lang w:eastAsia="lt-LT"/>
              </w:rPr>
            </w:pPr>
            <w:r w:rsidRPr="00D13597">
              <w:rPr>
                <w:rFonts w:eastAsia="Arial"/>
                <w:kern w:val="0"/>
                <w:sz w:val="22"/>
                <w:szCs w:val="22"/>
                <w:lang w:eastAsia="lt-LT"/>
              </w:rPr>
              <w:t xml:space="preserve">Kultūros paveldo departamentas prie Kultūros ministerijos, a.k. 188692688 </w:t>
            </w:r>
          </w:p>
          <w:p w14:paraId="2BE84C5B" w14:textId="66A6252B" w:rsidR="00944917" w:rsidRPr="00D13597" w:rsidRDefault="00944917" w:rsidP="00944917">
            <w:pPr>
              <w:autoSpaceDE w:val="0"/>
              <w:autoSpaceDN w:val="0"/>
              <w:adjustRightInd w:val="0"/>
              <w:spacing w:line="333" w:lineRule="exact"/>
              <w:rPr>
                <w:color w:val="000000"/>
                <w:sz w:val="22"/>
                <w:szCs w:val="22"/>
              </w:rPr>
            </w:pPr>
            <w:r w:rsidRPr="00D13597">
              <w:rPr>
                <w:sz w:val="22"/>
                <w:szCs w:val="22"/>
              </w:rPr>
              <w:t>Bendras plotas – 431,41 kv. m.</w:t>
            </w:r>
            <w:r w:rsidR="003916F0" w:rsidRPr="00D13597">
              <w:rPr>
                <w:sz w:val="22"/>
                <w:szCs w:val="22"/>
              </w:rPr>
              <w:t xml:space="preserve"> </w:t>
            </w:r>
            <w:r w:rsidR="005C7625" w:rsidRPr="00D13597">
              <w:rPr>
                <w:sz w:val="22"/>
                <w:szCs w:val="22"/>
              </w:rPr>
              <w:t xml:space="preserve">ir </w:t>
            </w:r>
            <w:r w:rsidR="003916F0" w:rsidRPr="00D13597">
              <w:rPr>
                <w:sz w:val="22"/>
                <w:szCs w:val="22"/>
              </w:rPr>
              <w:t>34,13 kv. m</w:t>
            </w:r>
            <w:r w:rsidR="00261AAF" w:rsidRPr="00D13597">
              <w:rPr>
                <w:sz w:val="22"/>
                <w:szCs w:val="22"/>
              </w:rPr>
              <w:t>.</w:t>
            </w:r>
          </w:p>
          <w:p w14:paraId="3A6BA4A5" w14:textId="6218A606" w:rsidR="00944917" w:rsidRPr="00D13597" w:rsidRDefault="00944917" w:rsidP="00944917">
            <w:pPr>
              <w:suppressAutoHyphens w:val="0"/>
              <w:spacing w:line="276" w:lineRule="auto"/>
              <w:jc w:val="both"/>
              <w:rPr>
                <w:kern w:val="0"/>
                <w:sz w:val="22"/>
                <w:szCs w:val="22"/>
                <w:lang w:eastAsia="lt-LT"/>
              </w:rPr>
            </w:pPr>
            <w:r w:rsidRPr="00D13597">
              <w:rPr>
                <w:color w:val="000000"/>
                <w:sz w:val="22"/>
                <w:szCs w:val="22"/>
                <w:shd w:val="clear" w:color="auto" w:fill="FFFFFF"/>
              </w:rPr>
              <w:t xml:space="preserve">Žemės sklypui suteiktas unikalus numeris: </w:t>
            </w:r>
            <w:r w:rsidRPr="00D13597">
              <w:rPr>
                <w:rFonts w:eastAsia="Times New Roman"/>
                <w:sz w:val="22"/>
                <w:szCs w:val="22"/>
                <w:lang w:eastAsia="lt-LT"/>
              </w:rPr>
              <w:t>4400-0069-4428 žymėjimas plane  2D1p</w:t>
            </w:r>
            <w:r w:rsidR="00261AAF" w:rsidRPr="00D13597">
              <w:rPr>
                <w:rFonts w:eastAsia="Times New Roman"/>
                <w:sz w:val="22"/>
                <w:szCs w:val="22"/>
                <w:lang w:eastAsia="lt-LT"/>
              </w:rPr>
              <w:t>.</w:t>
            </w:r>
          </w:p>
        </w:tc>
      </w:tr>
      <w:tr w:rsidR="00102655" w:rsidRPr="00D13597" w14:paraId="578696B9" w14:textId="77777777" w:rsidTr="342D7D02">
        <w:trPr>
          <w:trHeight w:val="885"/>
        </w:trPr>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8C7C0" w14:textId="3E40A5E5" w:rsidR="002A5E73" w:rsidRPr="00D13597" w:rsidRDefault="003D108C" w:rsidP="002A5E73">
            <w:pPr>
              <w:spacing w:line="276" w:lineRule="auto"/>
              <w:jc w:val="both"/>
              <w:rPr>
                <w:kern w:val="2"/>
                <w:sz w:val="22"/>
                <w:szCs w:val="22"/>
              </w:rPr>
            </w:pPr>
            <w:r w:rsidRPr="00D13597">
              <w:rPr>
                <w:sz w:val="22"/>
                <w:szCs w:val="22"/>
              </w:rPr>
              <w:t>6.</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C3DF6D" w14:textId="04C27AB5" w:rsidR="002A5E73" w:rsidRPr="00D13597" w:rsidRDefault="002A5E73" w:rsidP="00D13597">
            <w:pPr>
              <w:spacing w:line="276" w:lineRule="auto"/>
              <w:rPr>
                <w:sz w:val="22"/>
                <w:szCs w:val="22"/>
              </w:rPr>
            </w:pPr>
            <w:r w:rsidRPr="00D13597">
              <w:rPr>
                <w:sz w:val="22"/>
                <w:szCs w:val="22"/>
              </w:rPr>
              <w:t>Statinio</w:t>
            </w:r>
            <w:r w:rsidRPr="00D13597">
              <w:rPr>
                <w:b/>
                <w:sz w:val="22"/>
                <w:szCs w:val="22"/>
              </w:rPr>
              <w:t xml:space="preserve"> </w:t>
            </w:r>
            <w:r w:rsidRPr="00D13597">
              <w:rPr>
                <w:sz w:val="22"/>
                <w:szCs w:val="22"/>
              </w:rPr>
              <w:t>(-ių) ar statinių grupės paskirtis ir bendrieji (techniniai ir</w:t>
            </w:r>
            <w:r w:rsidRPr="00D13597">
              <w:rPr>
                <w:b/>
                <w:sz w:val="22"/>
                <w:szCs w:val="22"/>
              </w:rPr>
              <w:t xml:space="preserve"> </w:t>
            </w:r>
            <w:r w:rsidR="00FE76F8" w:rsidRPr="00D13597">
              <w:rPr>
                <w:sz w:val="22"/>
                <w:szCs w:val="22"/>
              </w:rPr>
              <w:t>paskirties) rodikliai</w:t>
            </w:r>
          </w:p>
        </w:tc>
        <w:tc>
          <w:tcPr>
            <w:tcW w:w="7879" w:type="dxa"/>
            <w:tcBorders>
              <w:top w:val="single" w:sz="4" w:space="0" w:color="auto"/>
              <w:left w:val="single" w:sz="4" w:space="0" w:color="auto"/>
              <w:bottom w:val="single" w:sz="4" w:space="0" w:color="auto"/>
              <w:right w:val="single" w:sz="4" w:space="0" w:color="auto"/>
            </w:tcBorders>
            <w:hideMark/>
          </w:tcPr>
          <w:p w14:paraId="425F27CC" w14:textId="0AE210F8" w:rsidR="002A5E73" w:rsidRPr="00D13597" w:rsidRDefault="00102655" w:rsidP="002866CA">
            <w:pPr>
              <w:suppressAutoHyphens w:val="0"/>
              <w:spacing w:line="276" w:lineRule="auto"/>
              <w:jc w:val="both"/>
              <w:rPr>
                <w:sz w:val="22"/>
                <w:szCs w:val="22"/>
              </w:rPr>
            </w:pPr>
            <w:r w:rsidRPr="00D13597">
              <w:rPr>
                <w:kern w:val="0"/>
                <w:sz w:val="22"/>
                <w:szCs w:val="22"/>
                <w:lang w:eastAsia="lt-LT"/>
              </w:rPr>
              <w:t>Administracin</w:t>
            </w:r>
            <w:r w:rsidR="004E36AF" w:rsidRPr="00D13597">
              <w:rPr>
                <w:kern w:val="0"/>
                <w:sz w:val="22"/>
                <w:szCs w:val="22"/>
                <w:lang w:eastAsia="lt-LT"/>
              </w:rPr>
              <w:t>ei</w:t>
            </w:r>
            <w:r w:rsidRPr="00D13597">
              <w:rPr>
                <w:kern w:val="0"/>
                <w:sz w:val="22"/>
                <w:szCs w:val="22"/>
                <w:lang w:eastAsia="lt-LT"/>
              </w:rPr>
              <w:t xml:space="preserve"> valstybės institucijų veikla</w:t>
            </w:r>
            <w:r w:rsidR="004E36AF" w:rsidRPr="00D13597">
              <w:rPr>
                <w:kern w:val="0"/>
                <w:sz w:val="22"/>
                <w:szCs w:val="22"/>
                <w:lang w:eastAsia="lt-LT"/>
              </w:rPr>
              <w:t>i</w:t>
            </w:r>
          </w:p>
        </w:tc>
      </w:tr>
      <w:tr w:rsidR="0004269A" w:rsidRPr="00D13597" w14:paraId="47EECA0D" w14:textId="77777777" w:rsidTr="00567609">
        <w:trPr>
          <w:trHeight w:val="1107"/>
        </w:trPr>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511A56" w14:textId="0646550A" w:rsidR="002A5E73" w:rsidRPr="00D13597" w:rsidRDefault="003D108C" w:rsidP="002A5E73">
            <w:pPr>
              <w:spacing w:line="276" w:lineRule="auto"/>
              <w:jc w:val="both"/>
              <w:rPr>
                <w:sz w:val="22"/>
                <w:szCs w:val="22"/>
              </w:rPr>
            </w:pPr>
            <w:r w:rsidRPr="00D13597">
              <w:rPr>
                <w:sz w:val="22"/>
                <w:szCs w:val="22"/>
              </w:rPr>
              <w:t>7.</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6C3AFE" w14:textId="011FBB96" w:rsidR="002A5E73" w:rsidRPr="00D13597" w:rsidRDefault="002A5E73" w:rsidP="002A5E73">
            <w:pPr>
              <w:spacing w:line="276" w:lineRule="auto"/>
              <w:jc w:val="both"/>
              <w:rPr>
                <w:sz w:val="22"/>
                <w:szCs w:val="22"/>
                <w:u w:val="single"/>
              </w:rPr>
            </w:pPr>
            <w:r w:rsidRPr="00D13597">
              <w:rPr>
                <w:sz w:val="22"/>
                <w:szCs w:val="22"/>
              </w:rPr>
              <w:t>Statinio</w:t>
            </w:r>
            <w:r w:rsidRPr="00D13597">
              <w:rPr>
                <w:b/>
                <w:sz w:val="22"/>
                <w:szCs w:val="22"/>
              </w:rPr>
              <w:t xml:space="preserve"> </w:t>
            </w:r>
            <w:r w:rsidR="00FE76F8" w:rsidRPr="00D13597">
              <w:rPr>
                <w:sz w:val="22"/>
                <w:szCs w:val="22"/>
              </w:rPr>
              <w:t>statybos rūšis</w:t>
            </w:r>
          </w:p>
        </w:tc>
        <w:tc>
          <w:tcPr>
            <w:tcW w:w="7879" w:type="dxa"/>
            <w:tcBorders>
              <w:top w:val="single" w:sz="4" w:space="0" w:color="auto"/>
              <w:left w:val="single" w:sz="4" w:space="0" w:color="auto"/>
              <w:bottom w:val="single" w:sz="4" w:space="0" w:color="auto"/>
              <w:right w:val="single" w:sz="4" w:space="0" w:color="auto"/>
            </w:tcBorders>
            <w:hideMark/>
          </w:tcPr>
          <w:p w14:paraId="581C49E3" w14:textId="10DB4AC3" w:rsidR="001A69ED" w:rsidRPr="00567609" w:rsidRDefault="005E124F" w:rsidP="00567609">
            <w:pPr>
              <w:pStyle w:val="Sraopastraipa"/>
              <w:numPr>
                <w:ilvl w:val="0"/>
                <w:numId w:val="7"/>
              </w:numPr>
              <w:ind w:left="325"/>
              <w:jc w:val="both"/>
              <w:rPr>
                <w:rFonts w:ascii="Times New Roman" w:hAnsi="Times New Roman" w:cs="Times New Roman"/>
                <w:noProof w:val="0"/>
                <w:lang w:eastAsia="lt-LT"/>
              </w:rPr>
            </w:pPr>
            <w:r w:rsidRPr="00D13597">
              <w:rPr>
                <w:rFonts w:ascii="Times New Roman" w:hAnsi="Times New Roman" w:cs="Times New Roman"/>
                <w:noProof w:val="0"/>
                <w:lang w:eastAsia="lt-LT"/>
              </w:rPr>
              <w:t>Tvarkomųjų statybos darbų projektas</w:t>
            </w:r>
            <w:r w:rsidR="002866CA" w:rsidRPr="00D13597">
              <w:rPr>
                <w:rFonts w:ascii="Times New Roman" w:hAnsi="Times New Roman" w:cs="Times New Roman"/>
                <w:noProof w:val="0"/>
                <w:lang w:eastAsia="lt-LT"/>
              </w:rPr>
              <w:t xml:space="preserve">: </w:t>
            </w:r>
          </w:p>
          <w:p w14:paraId="1C2A3F34" w14:textId="4F14B8EC" w:rsidR="003324D3" w:rsidRPr="00567609" w:rsidRDefault="00283215" w:rsidP="00567609">
            <w:pPr>
              <w:pStyle w:val="Sraopastraipa"/>
              <w:numPr>
                <w:ilvl w:val="0"/>
                <w:numId w:val="3"/>
              </w:numPr>
              <w:jc w:val="both"/>
              <w:rPr>
                <w:rFonts w:ascii="Times New Roman" w:hAnsi="Times New Roman" w:cs="Times New Roman"/>
                <w:noProof w:val="0"/>
                <w:lang w:eastAsia="lt-LT"/>
              </w:rPr>
            </w:pPr>
            <w:r w:rsidRPr="00D13597">
              <w:rPr>
                <w:rFonts w:ascii="Times New Roman" w:hAnsi="Times New Roman" w:cs="Times New Roman"/>
                <w:noProof w:val="0"/>
                <w:lang w:eastAsia="lt-LT"/>
              </w:rPr>
              <w:t xml:space="preserve">statinio </w:t>
            </w:r>
            <w:r w:rsidR="004B0AF5" w:rsidRPr="00D13597">
              <w:rPr>
                <w:rFonts w:ascii="Times New Roman" w:hAnsi="Times New Roman" w:cs="Times New Roman"/>
                <w:noProof w:val="0"/>
                <w:lang w:eastAsia="lt-LT"/>
              </w:rPr>
              <w:t>kapitalinis</w:t>
            </w:r>
            <w:r w:rsidRPr="00D13597">
              <w:rPr>
                <w:rFonts w:ascii="Times New Roman" w:hAnsi="Times New Roman" w:cs="Times New Roman"/>
                <w:noProof w:val="0"/>
                <w:lang w:eastAsia="lt-LT"/>
              </w:rPr>
              <w:t xml:space="preserve"> remontas</w:t>
            </w:r>
            <w:r w:rsidR="00D77B3C" w:rsidRPr="00D13597">
              <w:rPr>
                <w:rFonts w:ascii="Times New Roman" w:hAnsi="Times New Roman" w:cs="Times New Roman"/>
                <w:noProof w:val="0"/>
                <w:lang w:eastAsia="lt-LT"/>
              </w:rPr>
              <w:t>,</w:t>
            </w:r>
          </w:p>
          <w:p w14:paraId="762015BC" w14:textId="46948C76" w:rsidR="002A5E73" w:rsidRPr="00567609" w:rsidRDefault="00251C37" w:rsidP="001E6B97">
            <w:pPr>
              <w:pStyle w:val="Sraopastraipa"/>
              <w:numPr>
                <w:ilvl w:val="0"/>
                <w:numId w:val="7"/>
              </w:numPr>
              <w:ind w:left="325"/>
              <w:jc w:val="both"/>
              <w:rPr>
                <w:rFonts w:ascii="Times New Roman" w:hAnsi="Times New Roman" w:cs="Times New Roman"/>
                <w:noProof w:val="0"/>
                <w:lang w:eastAsia="lt-LT"/>
              </w:rPr>
            </w:pPr>
            <w:r w:rsidRPr="00D13597">
              <w:rPr>
                <w:rFonts w:ascii="Times New Roman" w:hAnsi="Times New Roman" w:cs="Times New Roman"/>
                <w:noProof w:val="0"/>
                <w:lang w:eastAsia="lt-LT"/>
              </w:rPr>
              <w:t>Tva</w:t>
            </w:r>
            <w:r w:rsidR="00015C91" w:rsidRPr="00D13597">
              <w:rPr>
                <w:rFonts w:ascii="Times New Roman" w:hAnsi="Times New Roman" w:cs="Times New Roman"/>
                <w:noProof w:val="0"/>
                <w:lang w:eastAsia="lt-LT"/>
              </w:rPr>
              <w:t>r</w:t>
            </w:r>
            <w:r w:rsidRPr="00D13597">
              <w:rPr>
                <w:rFonts w:ascii="Times New Roman" w:hAnsi="Times New Roman" w:cs="Times New Roman"/>
                <w:noProof w:val="0"/>
                <w:lang w:eastAsia="lt-LT"/>
              </w:rPr>
              <w:t>komieji paveldosaugos darbai</w:t>
            </w:r>
            <w:r w:rsidR="00015C91" w:rsidRPr="00D13597">
              <w:rPr>
                <w:rFonts w:ascii="Times New Roman" w:hAnsi="Times New Roman" w:cs="Times New Roman"/>
                <w:noProof w:val="0"/>
                <w:lang w:eastAsia="lt-LT"/>
              </w:rPr>
              <w:t>.</w:t>
            </w:r>
          </w:p>
        </w:tc>
      </w:tr>
      <w:tr w:rsidR="0004269A" w:rsidRPr="00D13597" w14:paraId="315E316E" w14:textId="77777777" w:rsidTr="342D7D02">
        <w:trPr>
          <w:trHeight w:val="513"/>
        </w:trPr>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CA3F32" w14:textId="3C482B2A" w:rsidR="002A5E73" w:rsidRPr="00D13597" w:rsidRDefault="003D108C" w:rsidP="002A5E73">
            <w:pPr>
              <w:spacing w:line="276" w:lineRule="auto"/>
              <w:jc w:val="both"/>
              <w:rPr>
                <w:sz w:val="22"/>
                <w:szCs w:val="22"/>
              </w:rPr>
            </w:pPr>
            <w:r w:rsidRPr="00D13597">
              <w:rPr>
                <w:sz w:val="22"/>
                <w:szCs w:val="22"/>
              </w:rPr>
              <w:lastRenderedPageBreak/>
              <w:t>8.</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E73F47" w14:textId="775D74DA" w:rsidR="002A5E73" w:rsidRPr="00D13597" w:rsidRDefault="00FE76F8" w:rsidP="002A5E73">
            <w:pPr>
              <w:spacing w:line="276" w:lineRule="auto"/>
              <w:jc w:val="both"/>
              <w:rPr>
                <w:sz w:val="22"/>
                <w:szCs w:val="22"/>
                <w:u w:val="single"/>
              </w:rPr>
            </w:pPr>
            <w:r w:rsidRPr="00D13597">
              <w:rPr>
                <w:sz w:val="22"/>
                <w:szCs w:val="22"/>
              </w:rPr>
              <w:t>Statinio kategorija</w:t>
            </w:r>
          </w:p>
        </w:tc>
        <w:tc>
          <w:tcPr>
            <w:tcW w:w="7879" w:type="dxa"/>
            <w:tcBorders>
              <w:top w:val="single" w:sz="4" w:space="0" w:color="auto"/>
              <w:left w:val="single" w:sz="4" w:space="0" w:color="auto"/>
              <w:bottom w:val="single" w:sz="4" w:space="0" w:color="auto"/>
              <w:right w:val="single" w:sz="4" w:space="0" w:color="auto"/>
            </w:tcBorders>
          </w:tcPr>
          <w:p w14:paraId="05733FAB" w14:textId="0002B3DF" w:rsidR="002A5E73" w:rsidRPr="00D13597" w:rsidRDefault="00DB132B" w:rsidP="00E04780">
            <w:pPr>
              <w:pStyle w:val="Sraopastraipa"/>
              <w:numPr>
                <w:ilvl w:val="0"/>
                <w:numId w:val="3"/>
              </w:numPr>
              <w:jc w:val="both"/>
              <w:rPr>
                <w:rFonts w:ascii="Times New Roman" w:hAnsi="Times New Roman" w:cs="Times New Roman"/>
                <w:lang w:eastAsia="lt-LT"/>
              </w:rPr>
            </w:pPr>
            <w:r w:rsidRPr="00D13597">
              <w:rPr>
                <w:rFonts w:ascii="Times New Roman" w:hAnsi="Times New Roman" w:cs="Times New Roman"/>
                <w:lang w:eastAsia="lt-LT"/>
              </w:rPr>
              <w:t xml:space="preserve"> </w:t>
            </w:r>
            <w:r w:rsidR="00FE76F8" w:rsidRPr="00D13597">
              <w:rPr>
                <w:rFonts w:ascii="Times New Roman" w:hAnsi="Times New Roman" w:cs="Times New Roman"/>
                <w:lang w:eastAsia="lt-LT"/>
              </w:rPr>
              <w:t>ypatingas</w:t>
            </w:r>
            <w:r w:rsidR="00FF41B8" w:rsidRPr="00D13597">
              <w:rPr>
                <w:rFonts w:ascii="Times New Roman" w:hAnsi="Times New Roman" w:cs="Times New Roman"/>
                <w:lang w:eastAsia="lt-LT"/>
              </w:rPr>
              <w:t>is</w:t>
            </w:r>
            <w:r w:rsidR="00FE76F8" w:rsidRPr="00D13597">
              <w:rPr>
                <w:rFonts w:ascii="Times New Roman" w:hAnsi="Times New Roman" w:cs="Times New Roman"/>
                <w:lang w:eastAsia="lt-LT"/>
              </w:rPr>
              <w:t xml:space="preserve"> statinys </w:t>
            </w:r>
          </w:p>
        </w:tc>
      </w:tr>
      <w:tr w:rsidR="0004269A" w:rsidRPr="00D13597" w14:paraId="64B74437" w14:textId="77777777" w:rsidTr="342D7D02">
        <w:trPr>
          <w:trHeight w:val="757"/>
        </w:trPr>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235A97" w14:textId="68D4FCDB" w:rsidR="00084A04" w:rsidRPr="00D13597" w:rsidRDefault="00084A04" w:rsidP="00084A04">
            <w:pPr>
              <w:spacing w:line="276" w:lineRule="auto"/>
              <w:jc w:val="both"/>
              <w:rPr>
                <w:sz w:val="22"/>
                <w:szCs w:val="22"/>
              </w:rPr>
            </w:pPr>
            <w:r w:rsidRPr="00D13597">
              <w:rPr>
                <w:sz w:val="22"/>
                <w:szCs w:val="22"/>
              </w:rPr>
              <w:t>9.</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71B2A" w14:textId="42CFBF02" w:rsidR="00084A04" w:rsidRPr="00D13597" w:rsidRDefault="00084A04" w:rsidP="00084A04">
            <w:pPr>
              <w:spacing w:line="276" w:lineRule="auto"/>
              <w:jc w:val="both"/>
              <w:rPr>
                <w:sz w:val="22"/>
                <w:szCs w:val="22"/>
              </w:rPr>
            </w:pPr>
            <w:r w:rsidRPr="00D13597">
              <w:rPr>
                <w:sz w:val="22"/>
                <w:szCs w:val="22"/>
              </w:rPr>
              <w:t>Esamos statinio konstrukcijos, jų funkcinė paskirtis</w:t>
            </w:r>
          </w:p>
        </w:tc>
        <w:tc>
          <w:tcPr>
            <w:tcW w:w="7879" w:type="dxa"/>
            <w:tcBorders>
              <w:top w:val="single" w:sz="4" w:space="0" w:color="auto"/>
              <w:left w:val="single" w:sz="4" w:space="0" w:color="auto"/>
              <w:bottom w:val="single" w:sz="4" w:space="0" w:color="auto"/>
              <w:right w:val="single" w:sz="4" w:space="0" w:color="auto"/>
            </w:tcBorders>
          </w:tcPr>
          <w:p w14:paraId="2B3A3276" w14:textId="77777777" w:rsidR="007976C0" w:rsidRPr="00D13597" w:rsidRDefault="00777360" w:rsidP="00777360">
            <w:pPr>
              <w:spacing w:line="276" w:lineRule="auto"/>
              <w:rPr>
                <w:sz w:val="22"/>
                <w:szCs w:val="22"/>
              </w:rPr>
            </w:pPr>
            <w:r w:rsidRPr="00D13597">
              <w:rPr>
                <w:sz w:val="22"/>
                <w:szCs w:val="22"/>
              </w:rPr>
              <w:t>Konstrukcijos</w:t>
            </w:r>
            <w:r w:rsidR="007976C0" w:rsidRPr="00D13597">
              <w:rPr>
                <w:sz w:val="22"/>
                <w:szCs w:val="22"/>
              </w:rPr>
              <w:t>:</w:t>
            </w:r>
          </w:p>
          <w:p w14:paraId="0C079BD3" w14:textId="14BC9901" w:rsidR="00F93716" w:rsidRPr="00D13597" w:rsidRDefault="00F93716" w:rsidP="00777360">
            <w:pPr>
              <w:spacing w:line="276" w:lineRule="auto"/>
              <w:rPr>
                <w:sz w:val="22"/>
                <w:szCs w:val="22"/>
              </w:rPr>
            </w:pPr>
            <w:r w:rsidRPr="00D13597">
              <w:rPr>
                <w:sz w:val="22"/>
                <w:szCs w:val="22"/>
              </w:rPr>
              <w:t>P</w:t>
            </w:r>
            <w:r w:rsidR="00777360" w:rsidRPr="00D13597">
              <w:rPr>
                <w:sz w:val="22"/>
                <w:szCs w:val="22"/>
              </w:rPr>
              <w:t>amatas</w:t>
            </w:r>
            <w:r w:rsidRPr="00D13597">
              <w:rPr>
                <w:sz w:val="22"/>
                <w:szCs w:val="22"/>
              </w:rPr>
              <w:t xml:space="preserve"> </w:t>
            </w:r>
            <w:r w:rsidR="00101B42" w:rsidRPr="00D13597">
              <w:rPr>
                <w:sz w:val="22"/>
                <w:szCs w:val="22"/>
              </w:rPr>
              <w:t>–</w:t>
            </w:r>
            <w:r w:rsidRPr="00D13597">
              <w:rPr>
                <w:sz w:val="22"/>
                <w:szCs w:val="22"/>
              </w:rPr>
              <w:t xml:space="preserve"> </w:t>
            </w:r>
            <w:r w:rsidR="00777360" w:rsidRPr="00D13597">
              <w:rPr>
                <w:sz w:val="22"/>
                <w:szCs w:val="22"/>
              </w:rPr>
              <w:t>akmenų ir plytų mūro cokoliu (</w:t>
            </w:r>
            <w:r w:rsidR="005E509B" w:rsidRPr="00D13597">
              <w:rPr>
                <w:sz w:val="22"/>
                <w:szCs w:val="22"/>
              </w:rPr>
              <w:t xml:space="preserve">vietomis </w:t>
            </w:r>
            <w:r w:rsidR="00CA551F" w:rsidRPr="00D13597">
              <w:rPr>
                <w:sz w:val="22"/>
                <w:szCs w:val="22"/>
              </w:rPr>
              <w:t>ištrupėjęs</w:t>
            </w:r>
            <w:r w:rsidR="00777360" w:rsidRPr="00D13597">
              <w:rPr>
                <w:sz w:val="22"/>
                <w:szCs w:val="22"/>
              </w:rPr>
              <w:t>).</w:t>
            </w:r>
          </w:p>
          <w:p w14:paraId="49DDB2B0" w14:textId="06E1B1D0" w:rsidR="00F93716" w:rsidRPr="00D13597" w:rsidRDefault="00F93716" w:rsidP="00777360">
            <w:pPr>
              <w:spacing w:line="276" w:lineRule="auto"/>
              <w:rPr>
                <w:sz w:val="22"/>
                <w:szCs w:val="22"/>
              </w:rPr>
            </w:pPr>
            <w:r w:rsidRPr="00D13597">
              <w:rPr>
                <w:sz w:val="22"/>
                <w:szCs w:val="22"/>
              </w:rPr>
              <w:t xml:space="preserve">Sienos </w:t>
            </w:r>
            <w:r w:rsidR="00101B42" w:rsidRPr="00D13597">
              <w:rPr>
                <w:sz w:val="22"/>
                <w:szCs w:val="22"/>
              </w:rPr>
              <w:t>–</w:t>
            </w:r>
            <w:r w:rsidRPr="00D13597">
              <w:rPr>
                <w:sz w:val="22"/>
                <w:szCs w:val="22"/>
              </w:rPr>
              <w:t xml:space="preserve"> </w:t>
            </w:r>
            <w:r w:rsidR="00CA551F" w:rsidRPr="00D13597">
              <w:rPr>
                <w:sz w:val="22"/>
                <w:szCs w:val="22"/>
              </w:rPr>
              <w:t xml:space="preserve">raudonų </w:t>
            </w:r>
            <w:r w:rsidRPr="00D13597">
              <w:rPr>
                <w:sz w:val="22"/>
                <w:szCs w:val="22"/>
              </w:rPr>
              <w:t>p</w:t>
            </w:r>
            <w:r w:rsidR="00777360" w:rsidRPr="00D13597">
              <w:rPr>
                <w:sz w:val="22"/>
                <w:szCs w:val="22"/>
              </w:rPr>
              <w:t>lytų mūro sienos (</w:t>
            </w:r>
            <w:r w:rsidR="00BA4378" w:rsidRPr="00D13597">
              <w:rPr>
                <w:sz w:val="22"/>
                <w:szCs w:val="22"/>
              </w:rPr>
              <w:t xml:space="preserve">vietomis </w:t>
            </w:r>
            <w:r w:rsidR="005E509B" w:rsidRPr="00D13597">
              <w:rPr>
                <w:sz w:val="22"/>
                <w:szCs w:val="22"/>
              </w:rPr>
              <w:t>suskilę</w:t>
            </w:r>
            <w:r w:rsidR="00BA4378" w:rsidRPr="00D13597">
              <w:rPr>
                <w:sz w:val="22"/>
                <w:szCs w:val="22"/>
              </w:rPr>
              <w:t>,</w:t>
            </w:r>
            <w:r w:rsidR="005E509B" w:rsidRPr="00D13597">
              <w:rPr>
                <w:sz w:val="22"/>
                <w:szCs w:val="22"/>
              </w:rPr>
              <w:t xml:space="preserve"> </w:t>
            </w:r>
            <w:r w:rsidR="00CA551F" w:rsidRPr="00D13597">
              <w:rPr>
                <w:sz w:val="22"/>
                <w:szCs w:val="22"/>
              </w:rPr>
              <w:t>yrančios</w:t>
            </w:r>
            <w:r w:rsidR="00BA4378" w:rsidRPr="00D13597">
              <w:rPr>
                <w:sz w:val="22"/>
                <w:szCs w:val="22"/>
              </w:rPr>
              <w:t xml:space="preserve"> </w:t>
            </w:r>
            <w:r w:rsidR="00777360" w:rsidRPr="00D13597">
              <w:rPr>
                <w:sz w:val="22"/>
                <w:szCs w:val="22"/>
              </w:rPr>
              <w:t xml:space="preserve">). </w:t>
            </w:r>
          </w:p>
          <w:p w14:paraId="487BF7AE" w14:textId="52158B3D" w:rsidR="00D4107D" w:rsidRPr="00D13597" w:rsidRDefault="00014FCA" w:rsidP="00D4107D">
            <w:pPr>
              <w:spacing w:line="276" w:lineRule="auto"/>
              <w:rPr>
                <w:sz w:val="22"/>
                <w:szCs w:val="22"/>
              </w:rPr>
            </w:pPr>
            <w:r w:rsidRPr="00D13597">
              <w:rPr>
                <w:sz w:val="22"/>
                <w:szCs w:val="22"/>
              </w:rPr>
              <w:t xml:space="preserve">Perdangos </w:t>
            </w:r>
            <w:r w:rsidR="00D4107D" w:rsidRPr="00D13597">
              <w:rPr>
                <w:sz w:val="22"/>
                <w:szCs w:val="22"/>
              </w:rPr>
              <w:t>–</w:t>
            </w:r>
            <w:r w:rsidRPr="00D13597">
              <w:rPr>
                <w:sz w:val="22"/>
                <w:szCs w:val="22"/>
              </w:rPr>
              <w:t xml:space="preserve"> medinės</w:t>
            </w:r>
            <w:r w:rsidR="00777360" w:rsidRPr="00D13597">
              <w:rPr>
                <w:sz w:val="22"/>
                <w:szCs w:val="22"/>
              </w:rPr>
              <w:t xml:space="preserve">. </w:t>
            </w:r>
          </w:p>
          <w:p w14:paraId="4F6CEF4F" w14:textId="52E11923" w:rsidR="003D2ADF" w:rsidRPr="00D13597" w:rsidRDefault="00D4107D" w:rsidP="00D4107D">
            <w:pPr>
              <w:spacing w:line="276" w:lineRule="auto"/>
              <w:rPr>
                <w:sz w:val="22"/>
                <w:szCs w:val="22"/>
              </w:rPr>
            </w:pPr>
            <w:r w:rsidRPr="00D13597">
              <w:rPr>
                <w:sz w:val="22"/>
                <w:szCs w:val="22"/>
              </w:rPr>
              <w:t xml:space="preserve">Stogas </w:t>
            </w:r>
            <w:r w:rsidR="00101B42" w:rsidRPr="00D13597">
              <w:rPr>
                <w:sz w:val="22"/>
                <w:szCs w:val="22"/>
              </w:rPr>
              <w:t>–</w:t>
            </w:r>
            <w:r w:rsidRPr="00D13597">
              <w:rPr>
                <w:sz w:val="22"/>
                <w:szCs w:val="22"/>
              </w:rPr>
              <w:t xml:space="preserve"> m</w:t>
            </w:r>
            <w:r w:rsidR="00777360" w:rsidRPr="00D13597">
              <w:rPr>
                <w:sz w:val="22"/>
                <w:szCs w:val="22"/>
              </w:rPr>
              <w:t>edinės gegninės stogo konstrukcijos tipas (būklė gera).</w:t>
            </w:r>
            <w:r w:rsidR="004A3F6F" w:rsidRPr="00D13597">
              <w:rPr>
                <w:sz w:val="22"/>
                <w:szCs w:val="22"/>
              </w:rPr>
              <w:t xml:space="preserve"> Stogo danga </w:t>
            </w:r>
            <w:r w:rsidR="003D2ADF" w:rsidRPr="00D13597">
              <w:rPr>
                <w:sz w:val="22"/>
                <w:szCs w:val="22"/>
              </w:rPr>
              <w:t>–</w:t>
            </w:r>
            <w:r w:rsidR="004A3F6F" w:rsidRPr="00D13597">
              <w:rPr>
                <w:sz w:val="22"/>
                <w:szCs w:val="22"/>
              </w:rPr>
              <w:t xml:space="preserve"> skarda</w:t>
            </w:r>
            <w:r w:rsidR="006C6487" w:rsidRPr="00D13597">
              <w:rPr>
                <w:sz w:val="22"/>
                <w:szCs w:val="22"/>
              </w:rPr>
              <w:t>.</w:t>
            </w:r>
          </w:p>
          <w:p w14:paraId="30B9D899" w14:textId="17F4FEBC" w:rsidR="00586BBE" w:rsidRPr="00D13597" w:rsidRDefault="00777360" w:rsidP="00D4107D">
            <w:pPr>
              <w:spacing w:line="276" w:lineRule="auto"/>
              <w:rPr>
                <w:i/>
                <w:iCs/>
                <w:sz w:val="22"/>
                <w:szCs w:val="22"/>
                <w:lang w:eastAsia="lt-LT"/>
              </w:rPr>
            </w:pPr>
            <w:r w:rsidRPr="00D13597">
              <w:rPr>
                <w:sz w:val="22"/>
                <w:szCs w:val="22"/>
              </w:rPr>
              <w:t xml:space="preserve">Antro aukšto </w:t>
            </w:r>
            <w:r w:rsidR="00D97CAD" w:rsidRPr="00D13597">
              <w:rPr>
                <w:sz w:val="22"/>
                <w:szCs w:val="22"/>
              </w:rPr>
              <w:t>mansardos stoglangiai paveikti puvinio.</w:t>
            </w:r>
          </w:p>
        </w:tc>
      </w:tr>
      <w:tr w:rsidR="0004269A" w:rsidRPr="00D13597" w14:paraId="69D1129D" w14:textId="77777777" w:rsidTr="342D7D02">
        <w:trPr>
          <w:trHeight w:val="1122"/>
        </w:trPr>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34EC31" w14:textId="3FF91C40" w:rsidR="00AA44E5" w:rsidRPr="00D13597" w:rsidRDefault="00D44CAE" w:rsidP="00084A04">
            <w:pPr>
              <w:spacing w:line="276" w:lineRule="auto"/>
              <w:jc w:val="both"/>
              <w:rPr>
                <w:sz w:val="22"/>
                <w:szCs w:val="22"/>
              </w:rPr>
            </w:pPr>
            <w:r w:rsidRPr="00D13597">
              <w:rPr>
                <w:sz w:val="22"/>
                <w:szCs w:val="22"/>
              </w:rPr>
              <w:t>10.</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55DE94" w14:textId="06918086" w:rsidR="00AA44E5" w:rsidRPr="00D13597" w:rsidRDefault="00AA44E5" w:rsidP="00084A04">
            <w:pPr>
              <w:spacing w:line="276" w:lineRule="auto"/>
              <w:jc w:val="both"/>
              <w:rPr>
                <w:sz w:val="22"/>
                <w:szCs w:val="22"/>
              </w:rPr>
            </w:pPr>
            <w:r w:rsidRPr="00D13597">
              <w:rPr>
                <w:sz w:val="22"/>
                <w:szCs w:val="22"/>
              </w:rPr>
              <w:t xml:space="preserve">Duomenys apie </w:t>
            </w:r>
            <w:r w:rsidR="00D646DA" w:rsidRPr="00D13597">
              <w:rPr>
                <w:sz w:val="22"/>
                <w:szCs w:val="22"/>
              </w:rPr>
              <w:t>statytojo</w:t>
            </w:r>
            <w:r w:rsidRPr="00D13597">
              <w:rPr>
                <w:sz w:val="22"/>
                <w:szCs w:val="22"/>
              </w:rPr>
              <w:t xml:space="preserve"> turimus ar numatomus įsigyti įrenginius ir statybos produktus</w:t>
            </w:r>
          </w:p>
        </w:tc>
        <w:tc>
          <w:tcPr>
            <w:tcW w:w="7879" w:type="dxa"/>
            <w:tcBorders>
              <w:top w:val="single" w:sz="4" w:space="0" w:color="auto"/>
              <w:left w:val="single" w:sz="4" w:space="0" w:color="auto"/>
              <w:bottom w:val="single" w:sz="4" w:space="0" w:color="auto"/>
              <w:right w:val="single" w:sz="4" w:space="0" w:color="auto"/>
            </w:tcBorders>
          </w:tcPr>
          <w:p w14:paraId="084A581E" w14:textId="1C773E84" w:rsidR="00AA44E5" w:rsidRPr="00D13597" w:rsidRDefault="00A4015E" w:rsidP="00F9110C">
            <w:pPr>
              <w:jc w:val="both"/>
              <w:rPr>
                <w:sz w:val="22"/>
                <w:szCs w:val="22"/>
              </w:rPr>
            </w:pPr>
            <w:r w:rsidRPr="00D13597">
              <w:rPr>
                <w:sz w:val="22"/>
                <w:szCs w:val="22"/>
              </w:rPr>
              <w:t xml:space="preserve">Pastatas šildomas </w:t>
            </w:r>
            <w:r w:rsidR="00366B80" w:rsidRPr="00D13597">
              <w:rPr>
                <w:sz w:val="22"/>
                <w:szCs w:val="22"/>
              </w:rPr>
              <w:t>vietinio šildymo sistemos, Registrų centro išraše nurodyta</w:t>
            </w:r>
            <w:r w:rsidR="001C1329" w:rsidRPr="00D13597">
              <w:rPr>
                <w:sz w:val="22"/>
                <w:szCs w:val="22"/>
              </w:rPr>
              <w:t xml:space="preserve"> šilumos tiekimas iš centralizuotų tinklų.</w:t>
            </w:r>
          </w:p>
          <w:p w14:paraId="7D48B83E" w14:textId="6DE76FA0" w:rsidR="00366B80" w:rsidRPr="00D13597" w:rsidRDefault="00366B80" w:rsidP="00F9110C">
            <w:pPr>
              <w:jc w:val="both"/>
              <w:rPr>
                <w:sz w:val="22"/>
                <w:szCs w:val="22"/>
              </w:rPr>
            </w:pPr>
            <w:r w:rsidRPr="00D13597">
              <w:rPr>
                <w:sz w:val="22"/>
                <w:szCs w:val="22"/>
              </w:rPr>
              <w:t>Pastate sumontuoti vėsinimo įrenginiai, neįteisinti.</w:t>
            </w:r>
          </w:p>
        </w:tc>
      </w:tr>
      <w:tr w:rsidR="0004269A" w:rsidRPr="00D13597" w14:paraId="5FAC04CF" w14:textId="77777777" w:rsidTr="342D7D02">
        <w:trPr>
          <w:trHeight w:val="702"/>
        </w:trPr>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057149" w14:textId="697BE7DD" w:rsidR="00084A04" w:rsidRPr="00D13597" w:rsidRDefault="00D44CAE" w:rsidP="00084A04">
            <w:pPr>
              <w:spacing w:line="276" w:lineRule="auto"/>
              <w:jc w:val="both"/>
              <w:rPr>
                <w:sz w:val="22"/>
                <w:szCs w:val="22"/>
              </w:rPr>
            </w:pPr>
            <w:r w:rsidRPr="00D13597">
              <w:rPr>
                <w:sz w:val="22"/>
                <w:szCs w:val="22"/>
              </w:rPr>
              <w:t>11.</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7FA6D" w14:textId="59A6DBD6" w:rsidR="00084A04" w:rsidRPr="00D13597" w:rsidRDefault="00084A04" w:rsidP="00084A04">
            <w:pPr>
              <w:spacing w:line="276" w:lineRule="auto"/>
              <w:jc w:val="both"/>
              <w:rPr>
                <w:sz w:val="22"/>
                <w:szCs w:val="22"/>
              </w:rPr>
            </w:pPr>
            <w:r w:rsidRPr="00D13597">
              <w:rPr>
                <w:sz w:val="22"/>
                <w:szCs w:val="22"/>
              </w:rPr>
              <w:t>Lėšų dydis projekto realizavimui</w:t>
            </w:r>
          </w:p>
        </w:tc>
        <w:tc>
          <w:tcPr>
            <w:tcW w:w="7879" w:type="dxa"/>
            <w:tcBorders>
              <w:top w:val="single" w:sz="4" w:space="0" w:color="auto"/>
              <w:left w:val="single" w:sz="4" w:space="0" w:color="auto"/>
              <w:bottom w:val="single" w:sz="4" w:space="0" w:color="auto"/>
              <w:right w:val="single" w:sz="4" w:space="0" w:color="auto"/>
            </w:tcBorders>
          </w:tcPr>
          <w:p w14:paraId="63B8264E" w14:textId="5B912E33" w:rsidR="00FB372E" w:rsidRPr="00D13597" w:rsidRDefault="00B578AB" w:rsidP="00084A04">
            <w:pPr>
              <w:jc w:val="both"/>
              <w:rPr>
                <w:sz w:val="22"/>
                <w:szCs w:val="22"/>
              </w:rPr>
            </w:pPr>
            <w:r w:rsidRPr="00D13597">
              <w:rPr>
                <w:sz w:val="22"/>
                <w:szCs w:val="22"/>
              </w:rPr>
              <w:t>Numatomas statybos rangos darbų biudžetas</w:t>
            </w:r>
            <w:r w:rsidR="009658C5" w:rsidRPr="00D13597">
              <w:rPr>
                <w:sz w:val="22"/>
                <w:szCs w:val="22"/>
              </w:rPr>
              <w:t xml:space="preserve"> – </w:t>
            </w:r>
            <w:r w:rsidR="00D603AE" w:rsidRPr="00D13597">
              <w:rPr>
                <w:sz w:val="22"/>
                <w:szCs w:val="22"/>
              </w:rPr>
              <w:t>1</w:t>
            </w:r>
            <w:r w:rsidR="005C5641" w:rsidRPr="00D13597">
              <w:rPr>
                <w:sz w:val="22"/>
                <w:szCs w:val="22"/>
              </w:rPr>
              <w:t>8</w:t>
            </w:r>
            <w:r w:rsidR="009658C5" w:rsidRPr="00D13597">
              <w:rPr>
                <w:sz w:val="22"/>
                <w:szCs w:val="22"/>
              </w:rPr>
              <w:t>0 000 Eur be PVM.</w:t>
            </w:r>
          </w:p>
          <w:p w14:paraId="7CAEF9A4" w14:textId="244D4A15" w:rsidR="00FB372E" w:rsidRPr="00D13597" w:rsidRDefault="00813148" w:rsidP="00084A04">
            <w:pPr>
              <w:jc w:val="both"/>
              <w:rPr>
                <w:i/>
                <w:iCs/>
                <w:sz w:val="22"/>
                <w:szCs w:val="22"/>
                <w:lang w:eastAsia="lt-LT"/>
              </w:rPr>
            </w:pPr>
            <w:r w:rsidRPr="00D13597">
              <w:rPr>
                <w:i/>
                <w:iCs/>
                <w:sz w:val="22"/>
                <w:szCs w:val="22"/>
              </w:rPr>
              <w:t>Identifikavus planuojamo biudžeto viršijimą</w:t>
            </w:r>
            <w:r w:rsidR="006536D4" w:rsidRPr="00D13597">
              <w:rPr>
                <w:i/>
                <w:iCs/>
                <w:sz w:val="22"/>
                <w:szCs w:val="22"/>
              </w:rPr>
              <w:t xml:space="preserve"> pirmiausia</w:t>
            </w:r>
            <w:r w:rsidRPr="00D13597">
              <w:rPr>
                <w:i/>
                <w:iCs/>
                <w:sz w:val="22"/>
                <w:szCs w:val="22"/>
              </w:rPr>
              <w:t xml:space="preserve"> turi būti pateikti pasiūlymai projekto sprendinių</w:t>
            </w:r>
            <w:r w:rsidR="00542570" w:rsidRPr="00D13597">
              <w:rPr>
                <w:i/>
                <w:iCs/>
                <w:sz w:val="22"/>
                <w:szCs w:val="22"/>
              </w:rPr>
              <w:t xml:space="preserve"> op</w:t>
            </w:r>
            <w:r w:rsidR="00C34E9E" w:rsidRPr="00D13597">
              <w:rPr>
                <w:i/>
                <w:iCs/>
                <w:sz w:val="22"/>
                <w:szCs w:val="22"/>
              </w:rPr>
              <w:t>timizavimui</w:t>
            </w:r>
            <w:r w:rsidR="00542570" w:rsidRPr="00D13597">
              <w:rPr>
                <w:i/>
                <w:iCs/>
                <w:sz w:val="22"/>
                <w:szCs w:val="22"/>
              </w:rPr>
              <w:t xml:space="preserve"> ir Užsakovui pritarus</w:t>
            </w:r>
            <w:r w:rsidR="00C34E9E" w:rsidRPr="00D13597">
              <w:rPr>
                <w:i/>
                <w:iCs/>
                <w:sz w:val="22"/>
                <w:szCs w:val="22"/>
              </w:rPr>
              <w:t>, turi</w:t>
            </w:r>
            <w:r w:rsidR="00542570" w:rsidRPr="00D13597">
              <w:rPr>
                <w:i/>
                <w:iCs/>
                <w:sz w:val="22"/>
                <w:szCs w:val="22"/>
              </w:rPr>
              <w:t xml:space="preserve"> </w:t>
            </w:r>
            <w:r w:rsidR="00C34E9E" w:rsidRPr="00D13597">
              <w:rPr>
                <w:i/>
                <w:iCs/>
                <w:sz w:val="22"/>
                <w:szCs w:val="22"/>
              </w:rPr>
              <w:t>atlikti pakeitimai projekte</w:t>
            </w:r>
            <w:r w:rsidR="006536D4" w:rsidRPr="00D13597">
              <w:rPr>
                <w:i/>
                <w:iCs/>
                <w:sz w:val="22"/>
                <w:szCs w:val="22"/>
              </w:rPr>
              <w:t xml:space="preserve"> siekiant laikytis suplanuoto biudžeto</w:t>
            </w:r>
            <w:r w:rsidR="00C34E9E" w:rsidRPr="00D13597">
              <w:rPr>
                <w:i/>
                <w:iCs/>
                <w:sz w:val="22"/>
                <w:szCs w:val="22"/>
              </w:rPr>
              <w:t xml:space="preserve">. </w:t>
            </w:r>
            <w:r w:rsidR="006E6824" w:rsidRPr="00D13597">
              <w:rPr>
                <w:i/>
                <w:iCs/>
                <w:sz w:val="22"/>
                <w:szCs w:val="22"/>
              </w:rPr>
              <w:t>Biudžeto viršijimas galimas tik gavus Užsakovo pritarimą</w:t>
            </w:r>
            <w:r w:rsidR="006536D4" w:rsidRPr="00D13597">
              <w:rPr>
                <w:i/>
                <w:iCs/>
                <w:sz w:val="22"/>
                <w:szCs w:val="22"/>
              </w:rPr>
              <w:t>.</w:t>
            </w:r>
          </w:p>
        </w:tc>
      </w:tr>
      <w:tr w:rsidR="0004269A" w:rsidRPr="00D13597" w14:paraId="6E3A6AC8"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1BED2B" w14:textId="77777777" w:rsidR="00084A04" w:rsidRPr="00D13597" w:rsidRDefault="00084A04" w:rsidP="00084A04">
            <w:pPr>
              <w:spacing w:line="276" w:lineRule="auto"/>
              <w:jc w:val="both"/>
              <w:rPr>
                <w:sz w:val="22"/>
                <w:szCs w:val="22"/>
              </w:rPr>
            </w:pPr>
          </w:p>
        </w:tc>
        <w:tc>
          <w:tcPr>
            <w:tcW w:w="946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665793" w14:textId="140BD3EC" w:rsidR="00084A04" w:rsidRPr="00D13597" w:rsidRDefault="00084A04" w:rsidP="00084A04">
            <w:pPr>
              <w:spacing w:line="276" w:lineRule="auto"/>
              <w:ind w:left="360"/>
              <w:jc w:val="center"/>
              <w:rPr>
                <w:b/>
                <w:sz w:val="22"/>
                <w:szCs w:val="22"/>
              </w:rPr>
            </w:pPr>
            <w:r w:rsidRPr="00D13597">
              <w:rPr>
                <w:b/>
                <w:sz w:val="22"/>
                <w:szCs w:val="22"/>
              </w:rPr>
              <w:t xml:space="preserve">II. Perkamų paslaugų apimtis ir trukmė </w:t>
            </w:r>
          </w:p>
        </w:tc>
      </w:tr>
      <w:tr w:rsidR="0004269A" w:rsidRPr="00D13597" w14:paraId="02B3143C" w14:textId="77777777" w:rsidTr="342D7D02">
        <w:trPr>
          <w:trHeight w:val="1614"/>
        </w:trPr>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1F6654" w14:textId="2111B798" w:rsidR="00084A04" w:rsidRPr="00D13597" w:rsidRDefault="00D44CAE" w:rsidP="00084A04">
            <w:pPr>
              <w:spacing w:line="276" w:lineRule="auto"/>
              <w:jc w:val="both"/>
              <w:rPr>
                <w:sz w:val="22"/>
                <w:szCs w:val="22"/>
              </w:rPr>
            </w:pPr>
            <w:r w:rsidRPr="00D13597">
              <w:rPr>
                <w:sz w:val="22"/>
                <w:szCs w:val="22"/>
              </w:rPr>
              <w:t>12.</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A57F1B" w14:textId="1D1CD73A" w:rsidR="00084A04" w:rsidRPr="00D13597" w:rsidRDefault="00084A04" w:rsidP="00084A04">
            <w:pPr>
              <w:spacing w:line="276" w:lineRule="auto"/>
              <w:jc w:val="both"/>
              <w:rPr>
                <w:sz w:val="22"/>
                <w:szCs w:val="22"/>
                <w:u w:val="single"/>
              </w:rPr>
            </w:pPr>
            <w:r w:rsidRPr="00D13597">
              <w:rPr>
                <w:sz w:val="22"/>
                <w:szCs w:val="22"/>
              </w:rPr>
              <w:t>Perkamų paslaugų apimtis:</w:t>
            </w:r>
          </w:p>
        </w:tc>
        <w:tc>
          <w:tcPr>
            <w:tcW w:w="7879" w:type="dxa"/>
            <w:tcBorders>
              <w:top w:val="single" w:sz="4" w:space="0" w:color="auto"/>
              <w:left w:val="single" w:sz="4" w:space="0" w:color="auto"/>
              <w:bottom w:val="single" w:sz="4" w:space="0" w:color="auto"/>
              <w:right w:val="single" w:sz="4" w:space="0" w:color="auto"/>
            </w:tcBorders>
          </w:tcPr>
          <w:p w14:paraId="0F8F1457" w14:textId="4A513728" w:rsidR="00084A04" w:rsidRPr="00D13597" w:rsidRDefault="009E1480" w:rsidP="00084A04">
            <w:pPr>
              <w:jc w:val="both"/>
              <w:rPr>
                <w:iCs/>
                <w:sz w:val="22"/>
                <w:szCs w:val="22"/>
              </w:rPr>
            </w:pPr>
            <w:r w:rsidRPr="00D13597">
              <w:rPr>
                <w:iCs/>
                <w:sz w:val="22"/>
                <w:szCs w:val="22"/>
              </w:rPr>
              <w:t>Numatomos rengti projekto dalys</w:t>
            </w:r>
            <w:r w:rsidR="000E4A22" w:rsidRPr="00D13597">
              <w:rPr>
                <w:iCs/>
                <w:sz w:val="22"/>
                <w:szCs w:val="22"/>
              </w:rPr>
              <w:t>*</w:t>
            </w:r>
            <w:r w:rsidRPr="00D13597">
              <w:rPr>
                <w:iCs/>
                <w:sz w:val="22"/>
                <w:szCs w:val="22"/>
              </w:rPr>
              <w:t>:</w:t>
            </w:r>
          </w:p>
          <w:p w14:paraId="7F0BFEFB" w14:textId="1B02024B" w:rsidR="00084A04" w:rsidRPr="00D13597" w:rsidRDefault="00084A04" w:rsidP="00E04780">
            <w:pPr>
              <w:pStyle w:val="Sraopastraipa"/>
              <w:numPr>
                <w:ilvl w:val="0"/>
                <w:numId w:val="4"/>
              </w:numPr>
              <w:jc w:val="both"/>
              <w:rPr>
                <w:rFonts w:ascii="Times New Roman" w:hAnsi="Times New Roman" w:cs="Times New Roman"/>
                <w:iCs/>
              </w:rPr>
            </w:pPr>
            <w:bookmarkStart w:id="0" w:name="part_3cc9000c2737416c924cabca91b528d0"/>
            <w:bookmarkEnd w:id="0"/>
            <w:r w:rsidRPr="00D13597">
              <w:rPr>
                <w:rFonts w:ascii="Times New Roman" w:hAnsi="Times New Roman" w:cs="Times New Roman"/>
                <w:iCs/>
              </w:rPr>
              <w:t>bendroji;</w:t>
            </w:r>
          </w:p>
          <w:p w14:paraId="0A41D7ED" w14:textId="371EB7FC" w:rsidR="00084A04" w:rsidRPr="00D13597" w:rsidRDefault="00084A04" w:rsidP="00E04780">
            <w:pPr>
              <w:pStyle w:val="Sraopastraipa"/>
              <w:numPr>
                <w:ilvl w:val="0"/>
                <w:numId w:val="4"/>
              </w:numPr>
              <w:jc w:val="both"/>
              <w:rPr>
                <w:rFonts w:ascii="Times New Roman" w:hAnsi="Times New Roman" w:cs="Times New Roman"/>
                <w:iCs/>
              </w:rPr>
            </w:pPr>
            <w:bookmarkStart w:id="1" w:name="part_0de22576d1e2426a9ac9a4807d1d6dbe"/>
            <w:bookmarkEnd w:id="1"/>
            <w:r w:rsidRPr="00D13597">
              <w:rPr>
                <w:rFonts w:ascii="Times New Roman" w:hAnsi="Times New Roman" w:cs="Times New Roman"/>
                <w:iCs/>
              </w:rPr>
              <w:t>sklypo sutvarkymas (sklypo planas);</w:t>
            </w:r>
          </w:p>
          <w:p w14:paraId="3CD75B2C" w14:textId="3F02BADF" w:rsidR="00084A04" w:rsidRPr="00D13597" w:rsidRDefault="00084A04" w:rsidP="00E04780">
            <w:pPr>
              <w:pStyle w:val="Sraopastraipa"/>
              <w:numPr>
                <w:ilvl w:val="0"/>
                <w:numId w:val="4"/>
              </w:numPr>
              <w:jc w:val="both"/>
              <w:rPr>
                <w:rFonts w:ascii="Times New Roman" w:hAnsi="Times New Roman" w:cs="Times New Roman"/>
                <w:iCs/>
              </w:rPr>
            </w:pPr>
            <w:bookmarkStart w:id="2" w:name="part_f5f190c0e98a4caaaa57a71be12eea98"/>
            <w:bookmarkStart w:id="3" w:name="part_48384ee9f50c49ea9f66cf22bb92a62a"/>
            <w:bookmarkEnd w:id="2"/>
            <w:bookmarkEnd w:id="3"/>
            <w:r w:rsidRPr="00D13597">
              <w:rPr>
                <w:rFonts w:ascii="Times New Roman" w:hAnsi="Times New Roman" w:cs="Times New Roman"/>
                <w:iCs/>
              </w:rPr>
              <w:t>oro kondicionavimo;</w:t>
            </w:r>
          </w:p>
          <w:p w14:paraId="14DAA505" w14:textId="793EE2DF" w:rsidR="00084A04" w:rsidRPr="00D13597" w:rsidRDefault="00084A04" w:rsidP="00E04780">
            <w:pPr>
              <w:pStyle w:val="Sraopastraipa"/>
              <w:numPr>
                <w:ilvl w:val="0"/>
                <w:numId w:val="4"/>
              </w:numPr>
              <w:jc w:val="both"/>
              <w:rPr>
                <w:rFonts w:ascii="Times New Roman" w:hAnsi="Times New Roman" w:cs="Times New Roman"/>
                <w:iCs/>
              </w:rPr>
            </w:pPr>
            <w:bookmarkStart w:id="4" w:name="part_494b60d65bba4a62b0a971dcdd68a104"/>
            <w:bookmarkStart w:id="5" w:name="part_1b969fd762434a1db1a4eca7112ad686"/>
            <w:bookmarkStart w:id="6" w:name="part_20a31574ab274826ae1854c7b1a919fc"/>
            <w:bookmarkStart w:id="7" w:name="part_cffed555cfdb44a7a9c3b5d71ef53279"/>
            <w:bookmarkStart w:id="8" w:name="part_5b12b54e18d44cca85d2085821aa8137"/>
            <w:bookmarkStart w:id="9" w:name="part_3ef5016430a04c5680ce8d9d051216d4"/>
            <w:bookmarkEnd w:id="4"/>
            <w:bookmarkEnd w:id="5"/>
            <w:bookmarkEnd w:id="6"/>
            <w:bookmarkEnd w:id="7"/>
            <w:bookmarkEnd w:id="8"/>
            <w:bookmarkEnd w:id="9"/>
            <w:r w:rsidRPr="00D13597">
              <w:rPr>
                <w:rFonts w:ascii="Times New Roman" w:hAnsi="Times New Roman" w:cs="Times New Roman"/>
                <w:iCs/>
              </w:rPr>
              <w:t>pasirengimo statybai ir statybos darbų organizavimo;</w:t>
            </w:r>
          </w:p>
          <w:p w14:paraId="1B38E2D1" w14:textId="77777777" w:rsidR="00084A04" w:rsidRPr="00D13597" w:rsidRDefault="00084A04" w:rsidP="00E04780">
            <w:pPr>
              <w:pStyle w:val="Sraopastraipa"/>
              <w:numPr>
                <w:ilvl w:val="0"/>
                <w:numId w:val="4"/>
              </w:numPr>
              <w:jc w:val="both"/>
              <w:rPr>
                <w:rFonts w:ascii="Times New Roman" w:hAnsi="Times New Roman" w:cs="Times New Roman"/>
                <w:iCs/>
              </w:rPr>
            </w:pPr>
            <w:bookmarkStart w:id="10" w:name="part_6621c8ffd96d4c46a6d82f8ccea57a56"/>
            <w:bookmarkEnd w:id="10"/>
            <w:r w:rsidRPr="00D13597">
              <w:rPr>
                <w:rFonts w:ascii="Times New Roman" w:hAnsi="Times New Roman" w:cs="Times New Roman"/>
                <w:iCs/>
              </w:rPr>
              <w:t>statybos skaičiuojamosios kainos nustatymo</w:t>
            </w:r>
            <w:bookmarkStart w:id="11" w:name="part_98d2302c859e4af199fa91a5e6109b53"/>
            <w:bookmarkEnd w:id="11"/>
            <w:r w:rsidR="000E4A22" w:rsidRPr="00D13597">
              <w:rPr>
                <w:rFonts w:ascii="Times New Roman" w:hAnsi="Times New Roman" w:cs="Times New Roman"/>
                <w:iCs/>
              </w:rPr>
              <w:t>.</w:t>
            </w:r>
          </w:p>
          <w:p w14:paraId="021AE29A" w14:textId="54181BB7" w:rsidR="008B7E07" w:rsidRPr="00D13597" w:rsidRDefault="008B7E07" w:rsidP="00E04780">
            <w:pPr>
              <w:pStyle w:val="Sraopastraipa"/>
              <w:numPr>
                <w:ilvl w:val="0"/>
                <w:numId w:val="4"/>
              </w:numPr>
              <w:jc w:val="both"/>
              <w:rPr>
                <w:rFonts w:ascii="Times New Roman" w:hAnsi="Times New Roman" w:cs="Times New Roman"/>
                <w:iCs/>
              </w:rPr>
            </w:pPr>
            <w:r w:rsidRPr="00D13597">
              <w:rPr>
                <w:rFonts w:ascii="Times New Roman" w:hAnsi="Times New Roman" w:cs="Times New Roman"/>
                <w:iCs/>
              </w:rPr>
              <w:t>Darbų kiekių žiniaraščiai.</w:t>
            </w:r>
          </w:p>
          <w:p w14:paraId="647B605A" w14:textId="6FC48DA8" w:rsidR="00CB23CC" w:rsidRPr="00D13597" w:rsidRDefault="008B7E07" w:rsidP="00E04780">
            <w:pPr>
              <w:pStyle w:val="Sraopastraipa"/>
              <w:numPr>
                <w:ilvl w:val="0"/>
                <w:numId w:val="4"/>
              </w:numPr>
              <w:jc w:val="both"/>
              <w:rPr>
                <w:rFonts w:ascii="Times New Roman" w:hAnsi="Times New Roman" w:cs="Times New Roman"/>
                <w:iCs/>
              </w:rPr>
            </w:pPr>
            <w:r w:rsidRPr="00D13597">
              <w:rPr>
                <w:rFonts w:ascii="Times New Roman" w:hAnsi="Times New Roman" w:cs="Times New Roman"/>
                <w:iCs/>
              </w:rPr>
              <w:t>t</w:t>
            </w:r>
            <w:r w:rsidR="00D00CBD" w:rsidRPr="00D13597">
              <w:rPr>
                <w:rFonts w:ascii="Times New Roman" w:hAnsi="Times New Roman" w:cs="Times New Roman"/>
                <w:iCs/>
              </w:rPr>
              <w:t>varkomųjų paveldosaugos darbų projektas</w:t>
            </w:r>
            <w:r w:rsidR="00CB23CC" w:rsidRPr="00D13597">
              <w:rPr>
                <w:rFonts w:ascii="Times New Roman" w:hAnsi="Times New Roman" w:cs="Times New Roman"/>
                <w:iCs/>
              </w:rPr>
              <w:t>.</w:t>
            </w:r>
          </w:p>
          <w:p w14:paraId="6E5C3B63" w14:textId="312AF346" w:rsidR="008B7E07" w:rsidRPr="00D13597" w:rsidRDefault="008B7E07" w:rsidP="00E04780">
            <w:pPr>
              <w:pStyle w:val="Sraopastraipa"/>
              <w:numPr>
                <w:ilvl w:val="0"/>
                <w:numId w:val="4"/>
              </w:numPr>
              <w:jc w:val="both"/>
              <w:rPr>
                <w:rFonts w:ascii="Times New Roman" w:hAnsi="Times New Roman" w:cs="Times New Roman"/>
                <w:iCs/>
              </w:rPr>
            </w:pPr>
            <w:r w:rsidRPr="00D13597">
              <w:rPr>
                <w:rFonts w:ascii="Times New Roman" w:hAnsi="Times New Roman" w:cs="Times New Roman"/>
                <w:iCs/>
              </w:rPr>
              <w:t>lietaus ir paviršinių vandenų nuvedimo projektas.</w:t>
            </w:r>
          </w:p>
          <w:p w14:paraId="3B730F7A" w14:textId="77777777" w:rsidR="00CB23CC" w:rsidRPr="00D13597" w:rsidRDefault="00CB23CC" w:rsidP="00CB23CC">
            <w:pPr>
              <w:jc w:val="both"/>
              <w:rPr>
                <w:i/>
                <w:sz w:val="22"/>
                <w:szCs w:val="22"/>
              </w:rPr>
            </w:pPr>
            <w:r w:rsidRPr="00D13597">
              <w:rPr>
                <w:i/>
                <w:sz w:val="22"/>
                <w:szCs w:val="22"/>
              </w:rPr>
              <w:t>Pastaba:</w:t>
            </w:r>
          </w:p>
          <w:p w14:paraId="7D09F96F" w14:textId="4E3C89C7" w:rsidR="00CB23CC" w:rsidRPr="00567609" w:rsidRDefault="00CB23CC" w:rsidP="00CB23CC">
            <w:pPr>
              <w:jc w:val="both"/>
              <w:rPr>
                <w:i/>
                <w:iCs/>
                <w:sz w:val="22"/>
                <w:szCs w:val="22"/>
                <w:lang w:eastAsia="lt-LT"/>
              </w:rPr>
            </w:pPr>
            <w:r w:rsidRPr="00D13597">
              <w:rPr>
                <w:i/>
                <w:iCs/>
                <w:sz w:val="22"/>
                <w:szCs w:val="22"/>
                <w:lang w:eastAsia="lt-LT"/>
              </w:rPr>
              <w:t xml:space="preserve">* - Numatomų rengti projekto dalių sąrašas </w:t>
            </w:r>
            <w:r w:rsidR="00B93CA7" w:rsidRPr="00D13597">
              <w:rPr>
                <w:i/>
                <w:iCs/>
                <w:sz w:val="22"/>
                <w:szCs w:val="22"/>
                <w:lang w:eastAsia="lt-LT"/>
              </w:rPr>
              <w:t>yra orientacinis</w:t>
            </w:r>
            <w:r w:rsidR="001F54C1" w:rsidRPr="00D13597">
              <w:rPr>
                <w:i/>
                <w:iCs/>
                <w:sz w:val="22"/>
                <w:szCs w:val="22"/>
                <w:lang w:eastAsia="lt-LT"/>
              </w:rPr>
              <w:t>, jis gali būti tiek sumažintas tiek pap</w:t>
            </w:r>
            <w:r w:rsidR="00527284" w:rsidRPr="00D13597">
              <w:rPr>
                <w:i/>
                <w:iCs/>
                <w:sz w:val="22"/>
                <w:szCs w:val="22"/>
                <w:lang w:eastAsia="lt-LT"/>
              </w:rPr>
              <w:t>ildytas reikiamomis projekto dalimis</w:t>
            </w:r>
            <w:r w:rsidR="00883664" w:rsidRPr="00D13597">
              <w:rPr>
                <w:i/>
                <w:iCs/>
                <w:sz w:val="22"/>
                <w:szCs w:val="22"/>
                <w:lang w:eastAsia="lt-LT"/>
              </w:rPr>
              <w:t xml:space="preserve">. </w:t>
            </w:r>
            <w:r w:rsidR="009542C2" w:rsidRPr="00D13597">
              <w:rPr>
                <w:i/>
                <w:iCs/>
                <w:sz w:val="22"/>
                <w:szCs w:val="22"/>
                <w:lang w:eastAsia="lt-LT"/>
              </w:rPr>
              <w:t>Konkrečios rengiamos projekto dalys nustatomos projektavimo metu</w:t>
            </w:r>
            <w:r w:rsidR="00527284" w:rsidRPr="00D13597">
              <w:rPr>
                <w:i/>
                <w:iCs/>
                <w:sz w:val="22"/>
                <w:szCs w:val="22"/>
                <w:lang w:eastAsia="lt-LT"/>
              </w:rPr>
              <w:t>,</w:t>
            </w:r>
            <w:r w:rsidR="009542C2" w:rsidRPr="00D13597">
              <w:rPr>
                <w:i/>
                <w:iCs/>
                <w:sz w:val="22"/>
                <w:szCs w:val="22"/>
                <w:lang w:eastAsia="lt-LT"/>
              </w:rPr>
              <w:t xml:space="preserve"> atsižvelgiant į Užsakovo </w:t>
            </w:r>
            <w:r w:rsidR="00AB70C5" w:rsidRPr="00D13597">
              <w:rPr>
                <w:i/>
                <w:iCs/>
                <w:sz w:val="22"/>
                <w:szCs w:val="22"/>
                <w:lang w:eastAsia="lt-LT"/>
              </w:rPr>
              <w:t xml:space="preserve">techninės užduoties reikalavimus ir projekto sprendinius, vadovaujantis </w:t>
            </w:r>
            <w:r w:rsidR="00AB70C5" w:rsidRPr="00D13597">
              <w:rPr>
                <w:i/>
                <w:iCs/>
                <w:kern w:val="0"/>
                <w:sz w:val="22"/>
                <w:szCs w:val="22"/>
                <w:lang w:eastAsia="lt-LT"/>
              </w:rPr>
              <w:t xml:space="preserve">STR 1.04.04:2017 „Statinio projektavimas, projekto ekspertizė“. </w:t>
            </w:r>
            <w:r w:rsidR="00527284" w:rsidRPr="00D13597">
              <w:rPr>
                <w:i/>
                <w:iCs/>
                <w:kern w:val="0"/>
                <w:sz w:val="22"/>
                <w:szCs w:val="22"/>
                <w:lang w:eastAsia="lt-LT"/>
              </w:rPr>
              <w:t xml:space="preserve">Projekto dalių sąrašą nustato projektuotojas ir </w:t>
            </w:r>
            <w:r w:rsidR="0021646C" w:rsidRPr="00D13597">
              <w:rPr>
                <w:i/>
                <w:iCs/>
                <w:kern w:val="0"/>
                <w:sz w:val="22"/>
                <w:szCs w:val="22"/>
                <w:lang w:eastAsia="lt-LT"/>
              </w:rPr>
              <w:t>suderina jį su Užsakovu.</w:t>
            </w:r>
          </w:p>
        </w:tc>
      </w:tr>
      <w:tr w:rsidR="0004269A" w:rsidRPr="00D13597" w14:paraId="227B992E"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1BED7B" w14:textId="2DCE4F45" w:rsidR="00084A04" w:rsidRPr="00D13597" w:rsidRDefault="00D44CAE" w:rsidP="00084A04">
            <w:pPr>
              <w:spacing w:line="276" w:lineRule="auto"/>
              <w:jc w:val="both"/>
              <w:rPr>
                <w:sz w:val="22"/>
                <w:szCs w:val="22"/>
              </w:rPr>
            </w:pPr>
            <w:r w:rsidRPr="00D13597">
              <w:rPr>
                <w:sz w:val="22"/>
                <w:szCs w:val="22"/>
              </w:rPr>
              <w:t>12</w:t>
            </w:r>
            <w:r w:rsidR="00084A04" w:rsidRPr="00D13597">
              <w:rPr>
                <w:sz w:val="22"/>
                <w:szCs w:val="22"/>
              </w:rPr>
              <w:t>.1.</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725D8D" w14:textId="3BCEF7C1" w:rsidR="005E1A65" w:rsidRPr="00D13597" w:rsidRDefault="00C17E47" w:rsidP="00674468">
            <w:pPr>
              <w:spacing w:line="276" w:lineRule="auto"/>
              <w:rPr>
                <w:sz w:val="22"/>
                <w:szCs w:val="22"/>
              </w:rPr>
            </w:pPr>
            <w:r w:rsidRPr="00D13597">
              <w:rPr>
                <w:sz w:val="22"/>
                <w:szCs w:val="22"/>
              </w:rPr>
              <w:t>projektavimo paslaugos</w:t>
            </w:r>
            <w:r w:rsidR="005E1A65" w:rsidRPr="00D13597">
              <w:rPr>
                <w:sz w:val="22"/>
                <w:szCs w:val="22"/>
              </w:rPr>
              <w:t xml:space="preserve"> </w:t>
            </w:r>
          </w:p>
        </w:tc>
        <w:tc>
          <w:tcPr>
            <w:tcW w:w="7879" w:type="dxa"/>
            <w:tcBorders>
              <w:top w:val="single" w:sz="4" w:space="0" w:color="auto"/>
              <w:left w:val="single" w:sz="4" w:space="0" w:color="auto"/>
              <w:bottom w:val="single" w:sz="4" w:space="0" w:color="auto"/>
              <w:right w:val="single" w:sz="4" w:space="0" w:color="auto"/>
            </w:tcBorders>
            <w:hideMark/>
          </w:tcPr>
          <w:p w14:paraId="4EA026B8" w14:textId="183A328B" w:rsidR="005F3751" w:rsidRPr="00D13597" w:rsidRDefault="00841434" w:rsidP="00084A04">
            <w:pPr>
              <w:spacing w:line="276" w:lineRule="auto"/>
              <w:jc w:val="both"/>
              <w:rPr>
                <w:kern w:val="0"/>
                <w:sz w:val="22"/>
                <w:szCs w:val="22"/>
                <w:lang w:eastAsia="lt-LT"/>
              </w:rPr>
            </w:pPr>
            <w:r w:rsidRPr="00D13597">
              <w:rPr>
                <w:kern w:val="0"/>
                <w:sz w:val="22"/>
                <w:szCs w:val="22"/>
                <w:lang w:eastAsia="lt-LT"/>
              </w:rPr>
              <w:t>Projektuotojas privalo sut</w:t>
            </w:r>
            <w:r w:rsidR="00FE6EF0" w:rsidRPr="00D13597">
              <w:rPr>
                <w:kern w:val="0"/>
                <w:sz w:val="22"/>
                <w:szCs w:val="22"/>
                <w:lang w:eastAsia="lt-LT"/>
              </w:rPr>
              <w:t xml:space="preserve">eikti Užsakovui </w:t>
            </w:r>
            <w:r w:rsidR="009772E1" w:rsidRPr="00D13597">
              <w:rPr>
                <w:kern w:val="0"/>
                <w:sz w:val="22"/>
                <w:szCs w:val="22"/>
                <w:lang w:eastAsia="lt-LT"/>
              </w:rPr>
              <w:t xml:space="preserve">tokios apimties </w:t>
            </w:r>
            <w:r w:rsidR="00FE6EF0" w:rsidRPr="00D13597">
              <w:rPr>
                <w:kern w:val="0"/>
                <w:sz w:val="22"/>
                <w:szCs w:val="22"/>
                <w:lang w:eastAsia="lt-LT"/>
              </w:rPr>
              <w:t>projektavimo paslauga</w:t>
            </w:r>
            <w:r w:rsidR="009772E1" w:rsidRPr="00D13597">
              <w:rPr>
                <w:kern w:val="0"/>
                <w:sz w:val="22"/>
                <w:szCs w:val="22"/>
                <w:lang w:eastAsia="lt-LT"/>
              </w:rPr>
              <w:t>s, ku</w:t>
            </w:r>
            <w:r w:rsidR="008C60DF" w:rsidRPr="00D13597">
              <w:rPr>
                <w:kern w:val="0"/>
                <w:sz w:val="22"/>
                <w:szCs w:val="22"/>
                <w:lang w:eastAsia="lt-LT"/>
              </w:rPr>
              <w:t>rios atitiktų</w:t>
            </w:r>
            <w:r w:rsidRPr="00D13597">
              <w:rPr>
                <w:kern w:val="0"/>
                <w:sz w:val="22"/>
                <w:szCs w:val="22"/>
                <w:lang w:eastAsia="lt-LT"/>
              </w:rPr>
              <w:t xml:space="preserve"> Statybos įstatymo, STR 1.04.04:2017 „Statinio projektavimas, projekto ekspertizė“ ir kitų norminių teisės aktų reikalavimus</w:t>
            </w:r>
            <w:r w:rsidR="008C60DF" w:rsidRPr="00D13597">
              <w:rPr>
                <w:kern w:val="0"/>
                <w:sz w:val="22"/>
                <w:szCs w:val="22"/>
                <w:lang w:eastAsia="lt-LT"/>
              </w:rPr>
              <w:t xml:space="preserve"> bei leistų Užsakovui įsigyti ir sklandžiai atlikti planuojamus statybos objekto remonto darbus. Projektavimo paslaug</w:t>
            </w:r>
            <w:r w:rsidR="0037430E" w:rsidRPr="00D13597">
              <w:rPr>
                <w:kern w:val="0"/>
                <w:sz w:val="22"/>
                <w:szCs w:val="22"/>
                <w:lang w:eastAsia="lt-LT"/>
              </w:rPr>
              <w:t xml:space="preserve">os apima </w:t>
            </w:r>
            <w:r w:rsidR="00FD72A3" w:rsidRPr="00D13597">
              <w:rPr>
                <w:kern w:val="0"/>
                <w:sz w:val="22"/>
                <w:szCs w:val="22"/>
                <w:lang w:eastAsia="lt-LT"/>
              </w:rPr>
              <w:t>vis</w:t>
            </w:r>
            <w:r w:rsidR="0037430E" w:rsidRPr="00D13597">
              <w:rPr>
                <w:kern w:val="0"/>
                <w:sz w:val="22"/>
                <w:szCs w:val="22"/>
                <w:lang w:eastAsia="lt-LT"/>
              </w:rPr>
              <w:t>as</w:t>
            </w:r>
            <w:r w:rsidR="00FD72A3" w:rsidRPr="00D13597">
              <w:rPr>
                <w:kern w:val="0"/>
                <w:sz w:val="22"/>
                <w:szCs w:val="22"/>
                <w:lang w:eastAsia="lt-LT"/>
              </w:rPr>
              <w:t xml:space="preserve"> paslaug</w:t>
            </w:r>
            <w:r w:rsidR="00494AC8" w:rsidRPr="00D13597">
              <w:rPr>
                <w:kern w:val="0"/>
                <w:sz w:val="22"/>
                <w:szCs w:val="22"/>
                <w:lang w:eastAsia="lt-LT"/>
              </w:rPr>
              <w:t>a</w:t>
            </w:r>
            <w:r w:rsidR="00FD72A3" w:rsidRPr="00D13597">
              <w:rPr>
                <w:kern w:val="0"/>
                <w:sz w:val="22"/>
                <w:szCs w:val="22"/>
                <w:lang w:eastAsia="lt-LT"/>
              </w:rPr>
              <w:t>s reikaling</w:t>
            </w:r>
            <w:r w:rsidR="00494AC8" w:rsidRPr="00D13597">
              <w:rPr>
                <w:kern w:val="0"/>
                <w:sz w:val="22"/>
                <w:szCs w:val="22"/>
                <w:lang w:eastAsia="lt-LT"/>
              </w:rPr>
              <w:t>as projektams parengti, statybą leidžiantiems dokumentams gauti</w:t>
            </w:r>
            <w:r w:rsidR="00CC62C1" w:rsidRPr="00D13597">
              <w:rPr>
                <w:kern w:val="0"/>
                <w:sz w:val="22"/>
                <w:szCs w:val="22"/>
                <w:lang w:eastAsia="lt-LT"/>
              </w:rPr>
              <w:t>,</w:t>
            </w:r>
            <w:r w:rsidR="00FD72A3" w:rsidRPr="00D13597">
              <w:rPr>
                <w:kern w:val="0"/>
                <w:sz w:val="22"/>
                <w:szCs w:val="22"/>
                <w:lang w:eastAsia="lt-LT"/>
              </w:rPr>
              <w:t xml:space="preserve"> </w:t>
            </w:r>
            <w:r w:rsidR="00BA2526" w:rsidRPr="00D13597">
              <w:rPr>
                <w:kern w:val="0"/>
                <w:sz w:val="22"/>
                <w:szCs w:val="22"/>
                <w:lang w:eastAsia="lt-LT"/>
              </w:rPr>
              <w:t>statybos darbams</w:t>
            </w:r>
            <w:r w:rsidR="008946A5" w:rsidRPr="00D13597">
              <w:rPr>
                <w:kern w:val="0"/>
                <w:sz w:val="22"/>
                <w:szCs w:val="22"/>
                <w:lang w:eastAsia="lt-LT"/>
              </w:rPr>
              <w:t xml:space="preserve"> pradėti ir</w:t>
            </w:r>
            <w:r w:rsidR="00BA2526" w:rsidRPr="00D13597">
              <w:rPr>
                <w:kern w:val="0"/>
                <w:sz w:val="22"/>
                <w:szCs w:val="22"/>
                <w:lang w:eastAsia="lt-LT"/>
              </w:rPr>
              <w:t xml:space="preserve"> vykdyti, įskaitant visų reikalingų leidimų, suderinimų</w:t>
            </w:r>
            <w:r w:rsidR="008946A5" w:rsidRPr="00D13597">
              <w:rPr>
                <w:kern w:val="0"/>
                <w:sz w:val="22"/>
                <w:szCs w:val="22"/>
                <w:lang w:eastAsia="lt-LT"/>
              </w:rPr>
              <w:t>, sąlygų gavimą, tyrimų atlikimą ir kitas paslaugas</w:t>
            </w:r>
            <w:r w:rsidR="00CC62C1" w:rsidRPr="00D13597">
              <w:rPr>
                <w:kern w:val="0"/>
                <w:sz w:val="22"/>
                <w:szCs w:val="22"/>
                <w:lang w:eastAsia="lt-LT"/>
              </w:rPr>
              <w:t>, kurios gali būti pagrįstai laikomos reikalingomis</w:t>
            </w:r>
            <w:r w:rsidR="00DA3306" w:rsidRPr="00D13597">
              <w:rPr>
                <w:kern w:val="0"/>
                <w:sz w:val="22"/>
                <w:szCs w:val="22"/>
                <w:lang w:eastAsia="lt-LT"/>
              </w:rPr>
              <w:t>, atsižvelgiant į projektavimo paslaugų pirkime pateiktus duomenis.</w:t>
            </w:r>
          </w:p>
          <w:p w14:paraId="2DDB2002" w14:textId="77777777" w:rsidR="005F3751" w:rsidRPr="00D13597" w:rsidRDefault="005F3751" w:rsidP="00084A04">
            <w:pPr>
              <w:spacing w:line="276" w:lineRule="auto"/>
              <w:jc w:val="both"/>
              <w:rPr>
                <w:kern w:val="0"/>
                <w:sz w:val="22"/>
                <w:szCs w:val="22"/>
                <w:lang w:eastAsia="lt-LT"/>
              </w:rPr>
            </w:pPr>
          </w:p>
          <w:p w14:paraId="2D393703" w14:textId="4BCE9111" w:rsidR="00841434" w:rsidRPr="00D13597" w:rsidRDefault="001F047F" w:rsidP="00084A04">
            <w:pPr>
              <w:spacing w:line="276" w:lineRule="auto"/>
              <w:jc w:val="both"/>
              <w:rPr>
                <w:kern w:val="0"/>
                <w:sz w:val="22"/>
                <w:szCs w:val="22"/>
                <w:lang w:eastAsia="lt-LT"/>
              </w:rPr>
            </w:pPr>
            <w:r w:rsidRPr="00D13597">
              <w:rPr>
                <w:kern w:val="0"/>
                <w:sz w:val="22"/>
                <w:szCs w:val="22"/>
                <w:lang w:eastAsia="lt-LT"/>
              </w:rPr>
              <w:t xml:space="preserve">Bendruoju atveju </w:t>
            </w:r>
            <w:r w:rsidRPr="00D13597">
              <w:rPr>
                <w:b/>
                <w:bCs/>
                <w:kern w:val="0"/>
                <w:sz w:val="22"/>
                <w:szCs w:val="22"/>
                <w:lang w:eastAsia="lt-LT"/>
              </w:rPr>
              <w:t>projektavimo paslaugų apimtį sudaro</w:t>
            </w:r>
            <w:r w:rsidRPr="00D13597">
              <w:rPr>
                <w:kern w:val="0"/>
                <w:sz w:val="22"/>
                <w:szCs w:val="22"/>
                <w:lang w:eastAsia="lt-LT"/>
              </w:rPr>
              <w:t>:</w:t>
            </w:r>
          </w:p>
          <w:p w14:paraId="43754DA3" w14:textId="7E129912" w:rsidR="001F047F" w:rsidRPr="00D13597" w:rsidRDefault="004914CC" w:rsidP="004914CC">
            <w:pPr>
              <w:jc w:val="both"/>
              <w:rPr>
                <w:sz w:val="22"/>
                <w:szCs w:val="22"/>
                <w:lang w:eastAsia="lt-LT"/>
              </w:rPr>
            </w:pPr>
            <w:r w:rsidRPr="00D13597">
              <w:rPr>
                <w:sz w:val="22"/>
                <w:szCs w:val="22"/>
                <w:lang w:eastAsia="lt-LT"/>
              </w:rPr>
              <w:t xml:space="preserve">1) </w:t>
            </w:r>
            <w:r w:rsidR="001F047F" w:rsidRPr="00D13597">
              <w:rPr>
                <w:b/>
                <w:bCs/>
                <w:sz w:val="22"/>
                <w:szCs w:val="22"/>
                <w:lang w:eastAsia="lt-LT"/>
              </w:rPr>
              <w:t xml:space="preserve">Projektinių pasiūlymų </w:t>
            </w:r>
            <w:r w:rsidR="001F047F" w:rsidRPr="00D13597">
              <w:rPr>
                <w:sz w:val="22"/>
                <w:szCs w:val="22"/>
                <w:lang w:eastAsia="lt-LT"/>
              </w:rPr>
              <w:t>parengim</w:t>
            </w:r>
            <w:r w:rsidRPr="00D13597">
              <w:rPr>
                <w:sz w:val="22"/>
                <w:szCs w:val="22"/>
                <w:lang w:eastAsia="lt-LT"/>
              </w:rPr>
              <w:t>o etapas:</w:t>
            </w:r>
          </w:p>
          <w:p w14:paraId="173A0E9A" w14:textId="5E59DA45" w:rsidR="00B31E13" w:rsidRPr="00D13597" w:rsidRDefault="008C20CB" w:rsidP="00E04780">
            <w:pPr>
              <w:pStyle w:val="Sraopastraipa"/>
              <w:numPr>
                <w:ilvl w:val="0"/>
                <w:numId w:val="8"/>
              </w:numPr>
              <w:ind w:left="609"/>
              <w:jc w:val="both"/>
              <w:rPr>
                <w:rFonts w:ascii="Times New Roman" w:hAnsi="Times New Roman" w:cs="Times New Roman"/>
                <w:lang w:eastAsia="lt-LT"/>
              </w:rPr>
            </w:pPr>
            <w:r w:rsidRPr="00D13597">
              <w:rPr>
                <w:rFonts w:ascii="Times New Roman" w:hAnsi="Times New Roman" w:cs="Times New Roman"/>
                <w:lang w:eastAsia="lt-LT"/>
              </w:rPr>
              <w:lastRenderedPageBreak/>
              <w:t>Pastato apžiūros vietoje – turimų duomenų pasi</w:t>
            </w:r>
            <w:r w:rsidR="00D65645" w:rsidRPr="00D13597">
              <w:rPr>
                <w:rFonts w:ascii="Times New Roman" w:hAnsi="Times New Roman" w:cs="Times New Roman"/>
                <w:lang w:eastAsia="lt-LT"/>
              </w:rPr>
              <w:t>ti</w:t>
            </w:r>
            <w:r w:rsidR="00CA7F28" w:rsidRPr="00D13597">
              <w:rPr>
                <w:rFonts w:ascii="Times New Roman" w:hAnsi="Times New Roman" w:cs="Times New Roman"/>
                <w:lang w:eastAsia="lt-LT"/>
              </w:rPr>
              <w:t>krinimui ir patikslinimui</w:t>
            </w:r>
            <w:r w:rsidR="000B4B3A" w:rsidRPr="00D13597">
              <w:rPr>
                <w:rFonts w:ascii="Times New Roman" w:hAnsi="Times New Roman" w:cs="Times New Roman"/>
                <w:lang w:eastAsia="lt-LT"/>
              </w:rPr>
              <w:t xml:space="preserve"> (objekto </w:t>
            </w:r>
            <w:r w:rsidR="00925CC6" w:rsidRPr="00D13597">
              <w:rPr>
                <w:rFonts w:ascii="Times New Roman" w:hAnsi="Times New Roman" w:cs="Times New Roman"/>
                <w:lang w:eastAsia="lt-LT"/>
              </w:rPr>
              <w:t>a</w:t>
            </w:r>
            <w:r w:rsidR="000B4B3A" w:rsidRPr="00D13597">
              <w:rPr>
                <w:rFonts w:ascii="Times New Roman" w:hAnsi="Times New Roman" w:cs="Times New Roman"/>
                <w:lang w:eastAsia="lt-LT"/>
              </w:rPr>
              <w:t>pžiūra yra privaloma)</w:t>
            </w:r>
            <w:r w:rsidR="00CA7F28" w:rsidRPr="00D13597">
              <w:rPr>
                <w:rFonts w:ascii="Times New Roman" w:hAnsi="Times New Roman" w:cs="Times New Roman"/>
                <w:lang w:eastAsia="lt-LT"/>
              </w:rPr>
              <w:t>;</w:t>
            </w:r>
          </w:p>
          <w:p w14:paraId="6BDE8DD0" w14:textId="1AF1020D" w:rsidR="00687BD8" w:rsidRPr="00D13597" w:rsidRDefault="00CA7F28" w:rsidP="00E04780">
            <w:pPr>
              <w:pStyle w:val="Sraopastraipa"/>
              <w:numPr>
                <w:ilvl w:val="0"/>
                <w:numId w:val="8"/>
              </w:numPr>
              <w:ind w:left="609"/>
              <w:jc w:val="both"/>
              <w:rPr>
                <w:rFonts w:ascii="Times New Roman" w:hAnsi="Times New Roman" w:cs="Times New Roman"/>
                <w:lang w:eastAsia="lt-LT"/>
              </w:rPr>
            </w:pPr>
            <w:r w:rsidRPr="00D13597">
              <w:rPr>
                <w:rFonts w:ascii="Times New Roman" w:hAnsi="Times New Roman" w:cs="Times New Roman"/>
                <w:lang w:eastAsia="lt-LT"/>
              </w:rPr>
              <w:t xml:space="preserve">Statybiniai </w:t>
            </w:r>
            <w:r w:rsidR="0062360F" w:rsidRPr="00D13597">
              <w:rPr>
                <w:rFonts w:ascii="Times New Roman" w:hAnsi="Times New Roman" w:cs="Times New Roman"/>
                <w:lang w:eastAsia="lt-LT"/>
              </w:rPr>
              <w:t>tyrinėjimai</w:t>
            </w:r>
            <w:r w:rsidR="001A1011" w:rsidRPr="00D13597">
              <w:rPr>
                <w:rFonts w:ascii="Times New Roman" w:hAnsi="Times New Roman" w:cs="Times New Roman"/>
                <w:lang w:eastAsia="lt-LT"/>
              </w:rPr>
              <w:t xml:space="preserve"> </w:t>
            </w:r>
            <w:r w:rsidR="00687BD8" w:rsidRPr="00D13597">
              <w:rPr>
                <w:rFonts w:ascii="Times New Roman" w:hAnsi="Times New Roman" w:cs="Times New Roman"/>
                <w:lang w:eastAsia="lt-LT"/>
              </w:rPr>
              <w:t>–</w:t>
            </w:r>
            <w:r w:rsidR="001A1011" w:rsidRPr="00D13597">
              <w:rPr>
                <w:rFonts w:ascii="Times New Roman" w:hAnsi="Times New Roman" w:cs="Times New Roman"/>
                <w:lang w:eastAsia="lt-LT"/>
              </w:rPr>
              <w:t xml:space="preserve"> </w:t>
            </w:r>
            <w:r w:rsidR="00687BD8" w:rsidRPr="00D13597">
              <w:rPr>
                <w:rFonts w:ascii="Times New Roman" w:hAnsi="Times New Roman" w:cs="Times New Roman"/>
                <w:lang w:eastAsia="lt-LT"/>
              </w:rPr>
              <w:t>konstrukcijų (</w:t>
            </w:r>
            <w:r w:rsidR="000523E4" w:rsidRPr="00D13597">
              <w:rPr>
                <w:rFonts w:ascii="Times New Roman" w:hAnsi="Times New Roman" w:cs="Times New Roman"/>
                <w:lang w:eastAsia="lt-LT"/>
              </w:rPr>
              <w:t>pamato, cokolio</w:t>
            </w:r>
            <w:r w:rsidR="00687BD8" w:rsidRPr="00D13597">
              <w:rPr>
                <w:rFonts w:ascii="Times New Roman" w:hAnsi="Times New Roman" w:cs="Times New Roman"/>
                <w:lang w:eastAsia="lt-LT"/>
              </w:rPr>
              <w:t xml:space="preserve">, </w:t>
            </w:r>
            <w:r w:rsidR="000523E4" w:rsidRPr="00D13597">
              <w:rPr>
                <w:rFonts w:ascii="Times New Roman" w:hAnsi="Times New Roman" w:cs="Times New Roman"/>
                <w:lang w:eastAsia="lt-LT"/>
              </w:rPr>
              <w:t>lauko</w:t>
            </w:r>
            <w:r w:rsidR="00687BD8" w:rsidRPr="00D13597">
              <w:rPr>
                <w:rFonts w:ascii="Times New Roman" w:hAnsi="Times New Roman" w:cs="Times New Roman"/>
                <w:lang w:eastAsia="lt-LT"/>
              </w:rPr>
              <w:t xml:space="preserve"> sienų kontrukcijų</w:t>
            </w:r>
            <w:r w:rsidR="002344BB" w:rsidRPr="00D13597">
              <w:rPr>
                <w:rFonts w:ascii="Times New Roman" w:hAnsi="Times New Roman" w:cs="Times New Roman"/>
                <w:lang w:eastAsia="lt-LT"/>
              </w:rPr>
              <w:t xml:space="preserve"> ir kt.)</w:t>
            </w:r>
            <w:r w:rsidR="00840C42" w:rsidRPr="00D13597">
              <w:rPr>
                <w:rFonts w:ascii="Times New Roman" w:hAnsi="Times New Roman" w:cs="Times New Roman"/>
                <w:lang w:eastAsia="lt-LT"/>
              </w:rPr>
              <w:t xml:space="preserve"> tyrimai</w:t>
            </w:r>
            <w:r w:rsidR="002344BB" w:rsidRPr="00D13597">
              <w:rPr>
                <w:rFonts w:ascii="Times New Roman" w:hAnsi="Times New Roman" w:cs="Times New Roman"/>
                <w:lang w:eastAsia="lt-LT"/>
              </w:rPr>
              <w:t>;</w:t>
            </w:r>
          </w:p>
          <w:p w14:paraId="60FF8481" w14:textId="19E18FB0" w:rsidR="00CA7F28" w:rsidRPr="00D13597" w:rsidRDefault="002344BB" w:rsidP="00E04780">
            <w:pPr>
              <w:pStyle w:val="Sraopastraipa"/>
              <w:numPr>
                <w:ilvl w:val="0"/>
                <w:numId w:val="8"/>
              </w:numPr>
              <w:ind w:left="609"/>
              <w:jc w:val="both"/>
              <w:rPr>
                <w:rFonts w:ascii="Times New Roman" w:hAnsi="Times New Roman" w:cs="Times New Roman"/>
                <w:lang w:eastAsia="lt-LT"/>
              </w:rPr>
            </w:pPr>
            <w:r w:rsidRPr="00D13597">
              <w:rPr>
                <w:rFonts w:ascii="Times New Roman" w:hAnsi="Times New Roman" w:cs="Times New Roman"/>
                <w:lang w:eastAsia="lt-LT"/>
              </w:rPr>
              <w:t>I</w:t>
            </w:r>
            <w:r w:rsidR="005F3751" w:rsidRPr="00D13597">
              <w:rPr>
                <w:rFonts w:ascii="Times New Roman" w:hAnsi="Times New Roman" w:cs="Times New Roman"/>
                <w:lang w:eastAsia="lt-LT"/>
              </w:rPr>
              <w:t>nžinerinių sistemų būklės ir tinkamumo vertinimas</w:t>
            </w:r>
            <w:r w:rsidR="00CA7F28" w:rsidRPr="00D13597">
              <w:rPr>
                <w:rFonts w:ascii="Times New Roman" w:hAnsi="Times New Roman" w:cs="Times New Roman"/>
                <w:lang w:eastAsia="lt-LT"/>
              </w:rPr>
              <w:t xml:space="preserve"> </w:t>
            </w:r>
            <w:r w:rsidR="00A13903" w:rsidRPr="00D13597">
              <w:rPr>
                <w:rFonts w:ascii="Times New Roman" w:hAnsi="Times New Roman" w:cs="Times New Roman"/>
                <w:lang w:eastAsia="lt-LT"/>
              </w:rPr>
              <w:t>ir kiti tyrima</w:t>
            </w:r>
            <w:r w:rsidR="00D65645" w:rsidRPr="00D13597">
              <w:rPr>
                <w:rFonts w:ascii="Times New Roman" w:hAnsi="Times New Roman" w:cs="Times New Roman"/>
                <w:lang w:eastAsia="lt-LT"/>
              </w:rPr>
              <w:t>i</w:t>
            </w:r>
            <w:r w:rsidR="00A13903" w:rsidRPr="00D13597">
              <w:rPr>
                <w:rFonts w:ascii="Times New Roman" w:hAnsi="Times New Roman" w:cs="Times New Roman"/>
                <w:lang w:eastAsia="lt-LT"/>
              </w:rPr>
              <w:t xml:space="preserve"> ar matavimai </w:t>
            </w:r>
            <w:r w:rsidR="00CA7F28" w:rsidRPr="00D13597">
              <w:rPr>
                <w:rFonts w:ascii="Times New Roman" w:hAnsi="Times New Roman" w:cs="Times New Roman"/>
                <w:lang w:eastAsia="lt-LT"/>
              </w:rPr>
              <w:t>reikalingi projektavimo sprendiniams</w:t>
            </w:r>
            <w:r w:rsidR="00A13903" w:rsidRPr="00D13597">
              <w:rPr>
                <w:rFonts w:ascii="Times New Roman" w:hAnsi="Times New Roman" w:cs="Times New Roman"/>
                <w:lang w:eastAsia="lt-LT"/>
              </w:rPr>
              <w:t xml:space="preserve"> parinkti;</w:t>
            </w:r>
          </w:p>
          <w:p w14:paraId="1E3D39CB" w14:textId="30318857" w:rsidR="009519C0" w:rsidRPr="00D13597" w:rsidRDefault="003100F4" w:rsidP="00E04780">
            <w:pPr>
              <w:pStyle w:val="Sraopastraipa"/>
              <w:numPr>
                <w:ilvl w:val="0"/>
                <w:numId w:val="8"/>
              </w:numPr>
              <w:ind w:left="609"/>
              <w:jc w:val="both"/>
              <w:rPr>
                <w:rFonts w:ascii="Times New Roman" w:hAnsi="Times New Roman" w:cs="Times New Roman"/>
                <w:lang w:eastAsia="lt-LT"/>
              </w:rPr>
            </w:pPr>
            <w:r w:rsidRPr="00D13597">
              <w:rPr>
                <w:rFonts w:ascii="Times New Roman" w:hAnsi="Times New Roman" w:cs="Times New Roman"/>
                <w:lang w:eastAsia="lt-LT"/>
              </w:rPr>
              <w:t>Projektavimo apimčių išgryninimas ir nustatymas pagal Užsakovo ir nau</w:t>
            </w:r>
            <w:r w:rsidR="009319C5" w:rsidRPr="00D13597">
              <w:rPr>
                <w:rFonts w:ascii="Times New Roman" w:hAnsi="Times New Roman" w:cs="Times New Roman"/>
                <w:lang w:eastAsia="lt-LT"/>
              </w:rPr>
              <w:t>dotojų</w:t>
            </w:r>
            <w:r w:rsidR="002C6A06" w:rsidRPr="00D13597">
              <w:rPr>
                <w:rFonts w:ascii="Times New Roman" w:hAnsi="Times New Roman" w:cs="Times New Roman"/>
                <w:lang w:eastAsia="lt-LT"/>
              </w:rPr>
              <w:t xml:space="preserve"> poreikius, statybinių tyrinėjimų duomenis</w:t>
            </w:r>
            <w:r w:rsidR="007548D9" w:rsidRPr="00D13597">
              <w:rPr>
                <w:rFonts w:ascii="Times New Roman" w:hAnsi="Times New Roman" w:cs="Times New Roman"/>
                <w:lang w:eastAsia="lt-LT"/>
              </w:rPr>
              <w:t>;</w:t>
            </w:r>
            <w:r w:rsidR="0061591B" w:rsidRPr="00D13597">
              <w:rPr>
                <w:rFonts w:ascii="Times New Roman" w:hAnsi="Times New Roman" w:cs="Times New Roman"/>
                <w:lang w:eastAsia="lt-LT"/>
              </w:rPr>
              <w:t xml:space="preserve"> </w:t>
            </w:r>
          </w:p>
          <w:p w14:paraId="571BFE91" w14:textId="027AAED2" w:rsidR="004914CC" w:rsidRPr="00D13597" w:rsidRDefault="004914CC" w:rsidP="00E04780">
            <w:pPr>
              <w:pStyle w:val="Sraopastraipa"/>
              <w:numPr>
                <w:ilvl w:val="0"/>
                <w:numId w:val="8"/>
              </w:numPr>
              <w:ind w:left="609"/>
              <w:jc w:val="both"/>
              <w:rPr>
                <w:rFonts w:ascii="Times New Roman" w:hAnsi="Times New Roman" w:cs="Times New Roman"/>
                <w:lang w:eastAsia="lt-LT"/>
              </w:rPr>
            </w:pPr>
            <w:r w:rsidRPr="00D13597">
              <w:rPr>
                <w:rFonts w:ascii="Times New Roman" w:hAnsi="Times New Roman" w:cs="Times New Roman"/>
                <w:lang w:eastAsia="lt-LT"/>
              </w:rPr>
              <w:t>Projektinių pasiūlymų</w:t>
            </w:r>
            <w:r w:rsidR="00EB2738" w:rsidRPr="00D13597">
              <w:rPr>
                <w:rFonts w:ascii="Times New Roman" w:hAnsi="Times New Roman" w:cs="Times New Roman"/>
                <w:lang w:eastAsia="lt-LT"/>
              </w:rPr>
              <w:t xml:space="preserve"> (tva</w:t>
            </w:r>
            <w:r w:rsidR="00C81681" w:rsidRPr="00D13597">
              <w:rPr>
                <w:rFonts w:ascii="Times New Roman" w:hAnsi="Times New Roman" w:cs="Times New Roman"/>
                <w:lang w:eastAsia="lt-LT"/>
              </w:rPr>
              <w:t>r</w:t>
            </w:r>
            <w:r w:rsidR="00EB2738" w:rsidRPr="00D13597">
              <w:rPr>
                <w:rFonts w:ascii="Times New Roman" w:hAnsi="Times New Roman" w:cs="Times New Roman"/>
                <w:lang w:eastAsia="lt-LT"/>
              </w:rPr>
              <w:t>komiesiems statybos darbams)</w:t>
            </w:r>
            <w:r w:rsidR="00046C7D" w:rsidRPr="00D13597">
              <w:rPr>
                <w:rFonts w:ascii="Times New Roman" w:hAnsi="Times New Roman" w:cs="Times New Roman"/>
                <w:lang w:eastAsia="lt-LT"/>
              </w:rPr>
              <w:t xml:space="preserve"> </w:t>
            </w:r>
            <w:r w:rsidR="006A00B7" w:rsidRPr="00D13597">
              <w:rPr>
                <w:rFonts w:ascii="Times New Roman" w:hAnsi="Times New Roman" w:cs="Times New Roman"/>
                <w:lang w:eastAsia="lt-LT"/>
              </w:rPr>
              <w:t xml:space="preserve">parengimas, kuris turi apimti: </w:t>
            </w:r>
            <w:r w:rsidR="00A94176" w:rsidRPr="00D13597">
              <w:rPr>
                <w:rFonts w:ascii="Times New Roman" w:hAnsi="Times New Roman" w:cs="Times New Roman"/>
                <w:lang w:eastAsia="lt-LT"/>
              </w:rPr>
              <w:t>nekilnojamojo kultūros paveldo tvaky</w:t>
            </w:r>
            <w:r w:rsidR="00046C7D" w:rsidRPr="00D13597">
              <w:rPr>
                <w:rFonts w:ascii="Times New Roman" w:hAnsi="Times New Roman" w:cs="Times New Roman"/>
                <w:lang w:eastAsia="lt-LT"/>
              </w:rPr>
              <w:t>bos</w:t>
            </w:r>
            <w:r w:rsidR="00A94176" w:rsidRPr="00D13597">
              <w:rPr>
                <w:rFonts w:ascii="Times New Roman" w:hAnsi="Times New Roman" w:cs="Times New Roman"/>
                <w:lang w:eastAsia="lt-LT"/>
              </w:rPr>
              <w:t xml:space="preserve"> ir/ar tvarkom</w:t>
            </w:r>
            <w:r w:rsidR="002D0693" w:rsidRPr="00D13597">
              <w:rPr>
                <w:rFonts w:ascii="Times New Roman" w:hAnsi="Times New Roman" w:cs="Times New Roman"/>
                <w:lang w:eastAsia="lt-LT"/>
              </w:rPr>
              <w:t>ų</w:t>
            </w:r>
            <w:r w:rsidR="00A94176" w:rsidRPr="00D13597">
              <w:rPr>
                <w:rFonts w:ascii="Times New Roman" w:hAnsi="Times New Roman" w:cs="Times New Roman"/>
                <w:lang w:eastAsia="lt-LT"/>
              </w:rPr>
              <w:t xml:space="preserve">jų statybos darbų apimties </w:t>
            </w:r>
            <w:r w:rsidR="00290305" w:rsidRPr="00D13597">
              <w:rPr>
                <w:rFonts w:ascii="Times New Roman" w:hAnsi="Times New Roman" w:cs="Times New Roman"/>
                <w:lang w:eastAsia="lt-LT"/>
              </w:rPr>
              <w:t>nustatymas, u</w:t>
            </w:r>
            <w:r w:rsidR="009405B2" w:rsidRPr="00D13597">
              <w:rPr>
                <w:rFonts w:ascii="Times New Roman" w:hAnsi="Times New Roman" w:cs="Times New Roman"/>
                <w:lang w:eastAsia="lt-LT"/>
              </w:rPr>
              <w:t>ni</w:t>
            </w:r>
            <w:r w:rsidR="00290305" w:rsidRPr="00D13597">
              <w:rPr>
                <w:rFonts w:ascii="Times New Roman" w:hAnsi="Times New Roman" w:cs="Times New Roman"/>
                <w:lang w:eastAsia="lt-LT"/>
              </w:rPr>
              <w:t xml:space="preserve">versalaus dizaino </w:t>
            </w:r>
            <w:r w:rsidR="009405B2" w:rsidRPr="00D13597">
              <w:rPr>
                <w:rFonts w:ascii="Times New Roman" w:hAnsi="Times New Roman" w:cs="Times New Roman"/>
                <w:lang w:eastAsia="lt-LT"/>
              </w:rPr>
              <w:t xml:space="preserve">principų ir statinio prieinamumo didinimo įgyvendinimo </w:t>
            </w:r>
            <w:r w:rsidR="00136CD5" w:rsidRPr="00D13597">
              <w:rPr>
                <w:rFonts w:ascii="Times New Roman" w:hAnsi="Times New Roman" w:cs="Times New Roman"/>
                <w:lang w:eastAsia="lt-LT"/>
              </w:rPr>
              <w:t>sprendinių aprašymas</w:t>
            </w:r>
            <w:r w:rsidR="00A524D9" w:rsidRPr="00D13597">
              <w:rPr>
                <w:rFonts w:ascii="Times New Roman" w:hAnsi="Times New Roman" w:cs="Times New Roman"/>
                <w:lang w:eastAsia="lt-LT"/>
              </w:rPr>
              <w:t>;</w:t>
            </w:r>
          </w:p>
          <w:p w14:paraId="65EB6B9E" w14:textId="7B4FC607" w:rsidR="000C1DFE" w:rsidRPr="00D13597" w:rsidRDefault="000C1DFE" w:rsidP="00E04780">
            <w:pPr>
              <w:pStyle w:val="Sraopastraipa"/>
              <w:numPr>
                <w:ilvl w:val="0"/>
                <w:numId w:val="8"/>
              </w:numPr>
              <w:ind w:left="609"/>
              <w:jc w:val="both"/>
              <w:rPr>
                <w:rFonts w:ascii="Times New Roman" w:hAnsi="Times New Roman" w:cs="Times New Roman"/>
                <w:lang w:eastAsia="lt-LT"/>
              </w:rPr>
            </w:pPr>
            <w:r w:rsidRPr="00D13597">
              <w:rPr>
                <w:rFonts w:ascii="Times New Roman" w:hAnsi="Times New Roman" w:cs="Times New Roman"/>
                <w:lang w:eastAsia="lt-LT"/>
              </w:rPr>
              <w:t>Projektinių pasiūlymų tvarkomiesiems paveldosaugos darbams</w:t>
            </w:r>
            <w:r w:rsidR="00193451" w:rsidRPr="00D13597">
              <w:rPr>
                <w:rFonts w:ascii="Times New Roman" w:hAnsi="Times New Roman" w:cs="Times New Roman"/>
                <w:lang w:eastAsia="lt-LT"/>
              </w:rPr>
              <w:t xml:space="preserve"> parengimas – tais atvejais, kai teisės aktų nustatyta tvarka jie turi būti parengiami </w:t>
            </w:r>
            <w:r w:rsidR="00AC0A59" w:rsidRPr="00D13597">
              <w:rPr>
                <w:rFonts w:ascii="Times New Roman" w:hAnsi="Times New Roman" w:cs="Times New Roman"/>
                <w:lang w:eastAsia="lt-LT"/>
              </w:rPr>
              <w:t>projektavimo sąlygoms gauti;</w:t>
            </w:r>
          </w:p>
          <w:p w14:paraId="5641B6D9" w14:textId="552E35C9" w:rsidR="00F92E62" w:rsidRPr="00D13597" w:rsidRDefault="00416982" w:rsidP="00E04780">
            <w:pPr>
              <w:pStyle w:val="Sraopastraipa"/>
              <w:numPr>
                <w:ilvl w:val="0"/>
                <w:numId w:val="8"/>
              </w:numPr>
              <w:ind w:left="609"/>
              <w:jc w:val="both"/>
              <w:rPr>
                <w:rFonts w:ascii="Times New Roman" w:hAnsi="Times New Roman" w:cs="Times New Roman"/>
                <w:lang w:eastAsia="lt-LT"/>
              </w:rPr>
            </w:pPr>
            <w:r w:rsidRPr="00D13597">
              <w:rPr>
                <w:rFonts w:ascii="Times New Roman" w:hAnsi="Times New Roman" w:cs="Times New Roman"/>
                <w:lang w:eastAsia="lt-LT"/>
              </w:rPr>
              <w:t xml:space="preserve">Visų </w:t>
            </w:r>
            <w:r w:rsidR="009E7CFB" w:rsidRPr="00D13597">
              <w:rPr>
                <w:rFonts w:ascii="Times New Roman" w:hAnsi="Times New Roman" w:cs="Times New Roman"/>
                <w:lang w:eastAsia="lt-LT"/>
              </w:rPr>
              <w:t>reikalingų p</w:t>
            </w:r>
            <w:r w:rsidRPr="00D13597">
              <w:rPr>
                <w:rFonts w:ascii="Times New Roman" w:hAnsi="Times New Roman" w:cs="Times New Roman"/>
                <w:lang w:eastAsia="lt-LT"/>
              </w:rPr>
              <w:t>risijungimo ir projektavimo sąlygų, specialiųjų architekt</w:t>
            </w:r>
            <w:r w:rsidR="009E7CFB" w:rsidRPr="00D13597">
              <w:rPr>
                <w:rFonts w:ascii="Times New Roman" w:hAnsi="Times New Roman" w:cs="Times New Roman"/>
                <w:lang w:eastAsia="lt-LT"/>
              </w:rPr>
              <w:t>ūros ir kultūros paveldo reikalavimų užsakymas</w:t>
            </w:r>
            <w:r w:rsidR="00B32EF9" w:rsidRPr="00D13597">
              <w:rPr>
                <w:rFonts w:ascii="Times New Roman" w:hAnsi="Times New Roman" w:cs="Times New Roman"/>
                <w:lang w:eastAsia="lt-LT"/>
              </w:rPr>
              <w:t xml:space="preserve">, įskaitant </w:t>
            </w:r>
            <w:r w:rsidR="00986A3A" w:rsidRPr="00D13597">
              <w:rPr>
                <w:rFonts w:ascii="Times New Roman" w:hAnsi="Times New Roman" w:cs="Times New Roman"/>
                <w:lang w:eastAsia="lt-LT"/>
              </w:rPr>
              <w:t>reikalingų dokumentų parengimą,</w:t>
            </w:r>
            <w:r w:rsidR="009E7CFB" w:rsidRPr="00D13597">
              <w:rPr>
                <w:rFonts w:ascii="Times New Roman" w:hAnsi="Times New Roman" w:cs="Times New Roman"/>
                <w:lang w:eastAsia="lt-LT"/>
              </w:rPr>
              <w:t xml:space="preserve"> ir gavimas</w:t>
            </w:r>
            <w:r w:rsidR="00667FF5" w:rsidRPr="00D13597">
              <w:rPr>
                <w:rFonts w:ascii="Times New Roman" w:hAnsi="Times New Roman" w:cs="Times New Roman"/>
                <w:lang w:eastAsia="lt-LT"/>
              </w:rPr>
              <w:t>;</w:t>
            </w:r>
          </w:p>
          <w:p w14:paraId="10B25FF6" w14:textId="029CFE5E" w:rsidR="00667FF5" w:rsidRPr="00D13597" w:rsidRDefault="00C10672" w:rsidP="00E04780">
            <w:pPr>
              <w:pStyle w:val="Sraopastraipa"/>
              <w:numPr>
                <w:ilvl w:val="0"/>
                <w:numId w:val="8"/>
              </w:numPr>
              <w:ind w:left="609"/>
              <w:jc w:val="both"/>
              <w:rPr>
                <w:rFonts w:ascii="Times New Roman" w:hAnsi="Times New Roman" w:cs="Times New Roman"/>
                <w:lang w:eastAsia="lt-LT"/>
              </w:rPr>
            </w:pPr>
            <w:r w:rsidRPr="00D13597">
              <w:rPr>
                <w:rFonts w:ascii="Times New Roman" w:hAnsi="Times New Roman" w:cs="Times New Roman"/>
                <w:lang w:eastAsia="lt-LT"/>
              </w:rPr>
              <w:t>I</w:t>
            </w:r>
            <w:r w:rsidR="00E90D92" w:rsidRPr="00D13597">
              <w:rPr>
                <w:rFonts w:ascii="Times New Roman" w:hAnsi="Times New Roman" w:cs="Times New Roman"/>
                <w:lang w:eastAsia="lt-LT"/>
              </w:rPr>
              <w:t>šansktini</w:t>
            </w:r>
            <w:r w:rsidRPr="00D13597">
              <w:rPr>
                <w:rFonts w:ascii="Times New Roman" w:hAnsi="Times New Roman" w:cs="Times New Roman"/>
                <w:lang w:eastAsia="lt-LT"/>
              </w:rPr>
              <w:t xml:space="preserve">o projektinių pasiūlymų </w:t>
            </w:r>
            <w:r w:rsidR="0022417F" w:rsidRPr="00D13597">
              <w:rPr>
                <w:rFonts w:ascii="Times New Roman" w:hAnsi="Times New Roman" w:cs="Times New Roman"/>
                <w:lang w:eastAsia="lt-LT"/>
              </w:rPr>
              <w:t xml:space="preserve">sprendinių </w:t>
            </w:r>
            <w:r w:rsidRPr="00D13597">
              <w:rPr>
                <w:rFonts w:ascii="Times New Roman" w:hAnsi="Times New Roman" w:cs="Times New Roman"/>
                <w:lang w:eastAsia="lt-LT"/>
              </w:rPr>
              <w:t xml:space="preserve">derinimo su </w:t>
            </w:r>
            <w:r w:rsidR="00927446" w:rsidRPr="00D13597">
              <w:rPr>
                <w:rFonts w:ascii="Times New Roman" w:hAnsi="Times New Roman" w:cs="Times New Roman"/>
                <w:lang w:eastAsia="lt-LT"/>
              </w:rPr>
              <w:t>Kėdainių</w:t>
            </w:r>
            <w:r w:rsidRPr="00D13597">
              <w:rPr>
                <w:rFonts w:ascii="Times New Roman" w:hAnsi="Times New Roman" w:cs="Times New Roman"/>
                <w:lang w:eastAsia="lt-LT"/>
              </w:rPr>
              <w:t xml:space="preserve"> miesto savivaldybės</w:t>
            </w:r>
            <w:r w:rsidR="00EB7E42" w:rsidRPr="00D13597">
              <w:rPr>
                <w:rFonts w:ascii="Times New Roman" w:hAnsi="Times New Roman" w:cs="Times New Roman"/>
                <w:lang w:eastAsia="lt-LT"/>
              </w:rPr>
              <w:t xml:space="preserve"> ad</w:t>
            </w:r>
            <w:r w:rsidR="00712B45" w:rsidRPr="00D13597">
              <w:rPr>
                <w:rFonts w:ascii="Times New Roman" w:hAnsi="Times New Roman" w:cs="Times New Roman"/>
                <w:lang w:eastAsia="lt-LT"/>
              </w:rPr>
              <w:t>ministracija,</w:t>
            </w:r>
            <w:r w:rsidR="00AB6037" w:rsidRPr="00D13597">
              <w:rPr>
                <w:rFonts w:ascii="Times New Roman" w:hAnsi="Times New Roman" w:cs="Times New Roman"/>
                <w:lang w:eastAsia="lt-LT"/>
              </w:rPr>
              <w:t xml:space="preserve"> kultūros paveldo institucijomis</w:t>
            </w:r>
            <w:r w:rsidR="00712B45" w:rsidRPr="00D13597">
              <w:rPr>
                <w:rFonts w:ascii="Times New Roman" w:hAnsi="Times New Roman" w:cs="Times New Roman"/>
                <w:lang w:eastAsia="lt-LT"/>
              </w:rPr>
              <w:t>, inžinerinių tinklų savininkų atstovais ir tre</w:t>
            </w:r>
            <w:r w:rsidR="001E4195" w:rsidRPr="00D13597">
              <w:rPr>
                <w:rFonts w:ascii="Times New Roman" w:hAnsi="Times New Roman" w:cs="Times New Roman"/>
                <w:lang w:eastAsia="lt-LT"/>
              </w:rPr>
              <w:t>čiosiomis šalimis</w:t>
            </w:r>
            <w:r w:rsidR="00AB6037" w:rsidRPr="00D13597">
              <w:rPr>
                <w:rFonts w:ascii="Times New Roman" w:hAnsi="Times New Roman" w:cs="Times New Roman"/>
                <w:lang w:eastAsia="lt-LT"/>
              </w:rPr>
              <w:t xml:space="preserve"> atlikimas</w:t>
            </w:r>
            <w:r w:rsidR="00105328" w:rsidRPr="00D13597">
              <w:rPr>
                <w:rFonts w:ascii="Times New Roman" w:hAnsi="Times New Roman" w:cs="Times New Roman"/>
                <w:lang w:eastAsia="lt-LT"/>
              </w:rPr>
              <w:t xml:space="preserve"> (</w:t>
            </w:r>
            <w:r w:rsidR="0022417F" w:rsidRPr="00D13597">
              <w:rPr>
                <w:rFonts w:ascii="Times New Roman" w:hAnsi="Times New Roman" w:cs="Times New Roman"/>
                <w:lang w:eastAsia="lt-LT"/>
              </w:rPr>
              <w:t>kai tokie suderinima</w:t>
            </w:r>
            <w:r w:rsidR="00231AA6" w:rsidRPr="00D13597">
              <w:rPr>
                <w:rFonts w:ascii="Times New Roman" w:hAnsi="Times New Roman" w:cs="Times New Roman"/>
                <w:lang w:eastAsia="lt-LT"/>
              </w:rPr>
              <w:t>i</w:t>
            </w:r>
            <w:r w:rsidR="0022417F" w:rsidRPr="00D13597">
              <w:rPr>
                <w:rFonts w:ascii="Times New Roman" w:hAnsi="Times New Roman" w:cs="Times New Roman"/>
                <w:lang w:eastAsia="lt-LT"/>
              </w:rPr>
              <w:t xml:space="preserve"> reikalingi pagal teisės aktų reikalavimus</w:t>
            </w:r>
            <w:r w:rsidR="00231AA6" w:rsidRPr="00D13597">
              <w:rPr>
                <w:rFonts w:ascii="Times New Roman" w:hAnsi="Times New Roman" w:cs="Times New Roman"/>
                <w:lang w:eastAsia="lt-LT"/>
              </w:rPr>
              <w:t>,</w:t>
            </w:r>
            <w:r w:rsidR="0022417F" w:rsidRPr="00D13597">
              <w:rPr>
                <w:rFonts w:ascii="Times New Roman" w:hAnsi="Times New Roman" w:cs="Times New Roman"/>
                <w:lang w:eastAsia="lt-LT"/>
              </w:rPr>
              <w:t xml:space="preserve"> siekiant sklandesnio</w:t>
            </w:r>
            <w:r w:rsidR="00421AA9" w:rsidRPr="00D13597">
              <w:rPr>
                <w:rFonts w:ascii="Times New Roman" w:hAnsi="Times New Roman" w:cs="Times New Roman"/>
                <w:lang w:eastAsia="lt-LT"/>
              </w:rPr>
              <w:t>, kokybiškesnio</w:t>
            </w:r>
            <w:r w:rsidR="0022417F" w:rsidRPr="00D13597">
              <w:rPr>
                <w:rFonts w:ascii="Times New Roman" w:hAnsi="Times New Roman" w:cs="Times New Roman"/>
                <w:lang w:eastAsia="lt-LT"/>
              </w:rPr>
              <w:t xml:space="preserve"> ir greitesnio projektavimo ir </w:t>
            </w:r>
            <w:r w:rsidR="00231AA6" w:rsidRPr="00D13597">
              <w:rPr>
                <w:rFonts w:ascii="Times New Roman" w:hAnsi="Times New Roman" w:cs="Times New Roman"/>
                <w:lang w:eastAsia="lt-LT"/>
              </w:rPr>
              <w:t>leidimų gavimo proceso);</w:t>
            </w:r>
          </w:p>
          <w:p w14:paraId="1A644E87" w14:textId="5EF0CD99" w:rsidR="000C3299" w:rsidRPr="00D13597" w:rsidRDefault="342D7D02" w:rsidP="00E04780">
            <w:pPr>
              <w:pStyle w:val="Sraopastraipa"/>
              <w:numPr>
                <w:ilvl w:val="0"/>
                <w:numId w:val="8"/>
              </w:numPr>
              <w:ind w:left="609"/>
              <w:jc w:val="both"/>
              <w:rPr>
                <w:rFonts w:ascii="Times New Roman" w:hAnsi="Times New Roman" w:cs="Times New Roman"/>
                <w:lang w:eastAsia="lt-LT"/>
              </w:rPr>
            </w:pPr>
            <w:r w:rsidRPr="00D13597">
              <w:rPr>
                <w:rFonts w:ascii="Times New Roman" w:hAnsi="Times New Roman" w:cs="Times New Roman"/>
                <w:lang w:eastAsia="lt-LT"/>
              </w:rPr>
              <w:t>Nekilnojamųjų kultūros vertybių atskleidimui reikalingi tyrimai – istorinių ir fizinių kultūros paveldo tyrimų pastatui užsakymas, tyrimų apimčių nustatymas, suderinimas su kultūros paveldo instituacijomis, tyrimų organizavimas, preliminarus išansktinis vertingųjų savybių apimties ir sudėties vertinimas, reikalingas preliminarių projektavimo sprendinių parinkimui. Tyrimai vykdomi teisės aktų nustatyta tvarka;</w:t>
            </w:r>
          </w:p>
          <w:p w14:paraId="48F20FEC" w14:textId="62E959F7" w:rsidR="00C4501A" w:rsidRPr="00D13597" w:rsidRDefault="00383A76" w:rsidP="00E04780">
            <w:pPr>
              <w:pStyle w:val="Sraopastraipa"/>
              <w:numPr>
                <w:ilvl w:val="0"/>
                <w:numId w:val="8"/>
              </w:numPr>
              <w:ind w:left="609"/>
              <w:jc w:val="both"/>
              <w:rPr>
                <w:rFonts w:ascii="Times New Roman" w:hAnsi="Times New Roman" w:cs="Times New Roman"/>
                <w:lang w:eastAsia="lt-LT"/>
              </w:rPr>
            </w:pPr>
            <w:r w:rsidRPr="00D13597">
              <w:rPr>
                <w:rFonts w:ascii="Times New Roman" w:hAnsi="Times New Roman" w:cs="Times New Roman"/>
                <w:lang w:eastAsia="lt-LT"/>
              </w:rPr>
              <w:t>Visuomenės informavimo apie numatomą statinių projektavimą</w:t>
            </w:r>
            <w:r w:rsidR="00A81EB4" w:rsidRPr="00D13597">
              <w:rPr>
                <w:rFonts w:ascii="Times New Roman" w:hAnsi="Times New Roman" w:cs="Times New Roman"/>
                <w:lang w:eastAsia="lt-LT"/>
              </w:rPr>
              <w:t xml:space="preserve"> ir</w:t>
            </w:r>
            <w:r w:rsidRPr="00D13597">
              <w:rPr>
                <w:rFonts w:ascii="Times New Roman" w:hAnsi="Times New Roman" w:cs="Times New Roman"/>
                <w:lang w:eastAsia="lt-LT"/>
              </w:rPr>
              <w:t xml:space="preserve"> viešinim</w:t>
            </w:r>
            <w:r w:rsidR="00A81EB4" w:rsidRPr="00D13597">
              <w:rPr>
                <w:rFonts w:ascii="Times New Roman" w:hAnsi="Times New Roman" w:cs="Times New Roman"/>
                <w:lang w:eastAsia="lt-LT"/>
              </w:rPr>
              <w:t xml:space="preserve">o procedūrų </w:t>
            </w:r>
            <w:r w:rsidR="003467AE" w:rsidRPr="00D13597">
              <w:rPr>
                <w:rFonts w:ascii="Times New Roman" w:hAnsi="Times New Roman" w:cs="Times New Roman"/>
                <w:lang w:eastAsia="lt-LT"/>
              </w:rPr>
              <w:t xml:space="preserve">organizavimas ir </w:t>
            </w:r>
            <w:r w:rsidR="00A81EB4" w:rsidRPr="00D13597">
              <w:rPr>
                <w:rFonts w:ascii="Times New Roman" w:hAnsi="Times New Roman" w:cs="Times New Roman"/>
                <w:lang w:eastAsia="lt-LT"/>
              </w:rPr>
              <w:t>atlikimas</w:t>
            </w:r>
            <w:r w:rsidR="00172977" w:rsidRPr="00D13597">
              <w:rPr>
                <w:rFonts w:ascii="Times New Roman" w:hAnsi="Times New Roman" w:cs="Times New Roman"/>
                <w:lang w:eastAsia="lt-LT"/>
              </w:rPr>
              <w:t xml:space="preserve">, </w:t>
            </w:r>
            <w:r w:rsidR="003467AE" w:rsidRPr="00D13597">
              <w:rPr>
                <w:rFonts w:ascii="Times New Roman" w:hAnsi="Times New Roman" w:cs="Times New Roman"/>
                <w:lang w:eastAsia="lt-LT"/>
              </w:rPr>
              <w:t>jeigu dėl teisės aktų</w:t>
            </w:r>
            <w:r w:rsidR="001F34D8" w:rsidRPr="00D13597">
              <w:rPr>
                <w:rFonts w:ascii="Times New Roman" w:hAnsi="Times New Roman" w:cs="Times New Roman"/>
                <w:lang w:eastAsia="lt-LT"/>
              </w:rPr>
              <w:t xml:space="preserve"> reikalavimų</w:t>
            </w:r>
            <w:r w:rsidR="002B76F5" w:rsidRPr="00D13597">
              <w:rPr>
                <w:rFonts w:ascii="Times New Roman" w:hAnsi="Times New Roman" w:cs="Times New Roman"/>
                <w:lang w:eastAsia="lt-LT"/>
              </w:rPr>
              <w:t xml:space="preserve"> ir priimtų projekto sprendinių tokios procedūros taptų </w:t>
            </w:r>
            <w:r w:rsidR="002F573C" w:rsidRPr="00D13597">
              <w:rPr>
                <w:rFonts w:ascii="Times New Roman" w:hAnsi="Times New Roman" w:cs="Times New Roman"/>
                <w:lang w:eastAsia="lt-LT"/>
              </w:rPr>
              <w:t>privalom</w:t>
            </w:r>
            <w:r w:rsidR="002B76F5" w:rsidRPr="00D13597">
              <w:rPr>
                <w:rFonts w:ascii="Times New Roman" w:hAnsi="Times New Roman" w:cs="Times New Roman"/>
                <w:lang w:eastAsia="lt-LT"/>
              </w:rPr>
              <w:t>os</w:t>
            </w:r>
            <w:r w:rsidR="00172977" w:rsidRPr="00D13597">
              <w:rPr>
                <w:rFonts w:ascii="Times New Roman" w:hAnsi="Times New Roman" w:cs="Times New Roman"/>
                <w:lang w:eastAsia="lt-LT"/>
              </w:rPr>
              <w:t xml:space="preserve"> (pavyzdžiui, nusta</w:t>
            </w:r>
            <w:r w:rsidR="00D228A4" w:rsidRPr="00D13597">
              <w:rPr>
                <w:rFonts w:ascii="Times New Roman" w:hAnsi="Times New Roman" w:cs="Times New Roman"/>
                <w:lang w:eastAsia="lt-LT"/>
              </w:rPr>
              <w:t>či</w:t>
            </w:r>
            <w:r w:rsidR="00172977" w:rsidRPr="00D13597">
              <w:rPr>
                <w:rFonts w:ascii="Times New Roman" w:hAnsi="Times New Roman" w:cs="Times New Roman"/>
                <w:lang w:eastAsia="lt-LT"/>
              </w:rPr>
              <w:t>us pore</w:t>
            </w:r>
            <w:r w:rsidR="00D228A4" w:rsidRPr="00D13597">
              <w:rPr>
                <w:rFonts w:ascii="Times New Roman" w:hAnsi="Times New Roman" w:cs="Times New Roman"/>
                <w:lang w:eastAsia="lt-LT"/>
              </w:rPr>
              <w:t>i</w:t>
            </w:r>
            <w:r w:rsidR="00172977" w:rsidRPr="00D13597">
              <w:rPr>
                <w:rFonts w:ascii="Times New Roman" w:hAnsi="Times New Roman" w:cs="Times New Roman"/>
                <w:lang w:eastAsia="lt-LT"/>
              </w:rPr>
              <w:t>kį</w:t>
            </w:r>
            <w:r w:rsidR="00D228A4" w:rsidRPr="00D13597">
              <w:rPr>
                <w:rFonts w:ascii="Times New Roman" w:hAnsi="Times New Roman" w:cs="Times New Roman"/>
                <w:lang w:eastAsia="lt-LT"/>
              </w:rPr>
              <w:t xml:space="preserve"> įrengti </w:t>
            </w:r>
            <w:r w:rsidR="00DF0E44" w:rsidRPr="00D13597">
              <w:rPr>
                <w:rFonts w:ascii="Times New Roman" w:hAnsi="Times New Roman" w:cs="Times New Roman"/>
                <w:lang w:eastAsia="lt-LT"/>
              </w:rPr>
              <w:t xml:space="preserve">lietaus ar paviršinio vandens nuvedimo </w:t>
            </w:r>
            <w:r w:rsidR="009809D0" w:rsidRPr="00D13597">
              <w:rPr>
                <w:rFonts w:ascii="Times New Roman" w:hAnsi="Times New Roman" w:cs="Times New Roman"/>
                <w:lang w:eastAsia="lt-LT"/>
              </w:rPr>
              <w:t>sistemas</w:t>
            </w:r>
            <w:r w:rsidR="00D228A4" w:rsidRPr="00D13597">
              <w:rPr>
                <w:rFonts w:ascii="Times New Roman" w:hAnsi="Times New Roman" w:cs="Times New Roman"/>
                <w:lang w:eastAsia="lt-LT"/>
              </w:rPr>
              <w:t xml:space="preserve"> šalia </w:t>
            </w:r>
            <w:r w:rsidR="00AD5983" w:rsidRPr="00D13597">
              <w:rPr>
                <w:rFonts w:ascii="Times New Roman" w:hAnsi="Times New Roman" w:cs="Times New Roman"/>
                <w:lang w:eastAsia="lt-LT"/>
              </w:rPr>
              <w:t>pastato ir pan.)</w:t>
            </w:r>
            <w:r w:rsidR="002F573C" w:rsidRPr="00D13597">
              <w:rPr>
                <w:rFonts w:ascii="Times New Roman" w:hAnsi="Times New Roman" w:cs="Times New Roman"/>
                <w:lang w:eastAsia="lt-LT"/>
              </w:rPr>
              <w:t>.</w:t>
            </w:r>
          </w:p>
          <w:p w14:paraId="1E167D43" w14:textId="603A1CE1" w:rsidR="001E4195" w:rsidRPr="00D13597" w:rsidRDefault="001E4195" w:rsidP="00E04780">
            <w:pPr>
              <w:pStyle w:val="Sraopastraipa"/>
              <w:numPr>
                <w:ilvl w:val="0"/>
                <w:numId w:val="8"/>
              </w:numPr>
              <w:ind w:left="609"/>
              <w:jc w:val="both"/>
              <w:rPr>
                <w:rFonts w:ascii="Times New Roman" w:hAnsi="Times New Roman" w:cs="Times New Roman"/>
                <w:lang w:eastAsia="lt-LT"/>
              </w:rPr>
            </w:pPr>
            <w:r w:rsidRPr="00D13597">
              <w:rPr>
                <w:rFonts w:ascii="Times New Roman" w:hAnsi="Times New Roman" w:cs="Times New Roman"/>
                <w:lang w:eastAsia="lt-LT"/>
              </w:rPr>
              <w:t xml:space="preserve">Suderintos projektinių pasiūlymų bylos </w:t>
            </w:r>
            <w:r w:rsidR="00B74D8C" w:rsidRPr="00D13597">
              <w:rPr>
                <w:rFonts w:ascii="Times New Roman" w:hAnsi="Times New Roman" w:cs="Times New Roman"/>
                <w:lang w:eastAsia="lt-LT"/>
              </w:rPr>
              <w:t>parengimas ir perdavimas Užsakovui.</w:t>
            </w:r>
          </w:p>
          <w:p w14:paraId="40B6BC35" w14:textId="5086E30E" w:rsidR="00B74D8C" w:rsidRPr="00D13597" w:rsidRDefault="00B74D8C" w:rsidP="00B74D8C">
            <w:pPr>
              <w:jc w:val="both"/>
              <w:rPr>
                <w:sz w:val="22"/>
                <w:szCs w:val="22"/>
                <w:lang w:eastAsia="lt-LT"/>
              </w:rPr>
            </w:pPr>
            <w:r w:rsidRPr="00D13597">
              <w:rPr>
                <w:sz w:val="22"/>
                <w:szCs w:val="22"/>
                <w:lang w:eastAsia="lt-LT"/>
              </w:rPr>
              <w:t>2</w:t>
            </w:r>
            <w:r w:rsidR="00B47BE3" w:rsidRPr="00D13597">
              <w:rPr>
                <w:sz w:val="22"/>
                <w:szCs w:val="22"/>
                <w:lang w:eastAsia="lt-LT"/>
              </w:rPr>
              <w:t xml:space="preserve">) </w:t>
            </w:r>
            <w:r w:rsidR="00B47BE3" w:rsidRPr="00D13597">
              <w:rPr>
                <w:b/>
                <w:bCs/>
                <w:sz w:val="22"/>
                <w:szCs w:val="22"/>
                <w:lang w:eastAsia="lt-LT"/>
              </w:rPr>
              <w:t>Techninio darbo projekto</w:t>
            </w:r>
            <w:r w:rsidR="00B47BE3" w:rsidRPr="00D13597">
              <w:rPr>
                <w:sz w:val="22"/>
                <w:szCs w:val="22"/>
                <w:lang w:eastAsia="lt-LT"/>
              </w:rPr>
              <w:t xml:space="preserve"> parengimo etapas</w:t>
            </w:r>
            <w:r w:rsidR="00AF4348" w:rsidRPr="00D13597">
              <w:rPr>
                <w:sz w:val="22"/>
                <w:szCs w:val="22"/>
                <w:lang w:eastAsia="lt-LT"/>
              </w:rPr>
              <w:t>:</w:t>
            </w:r>
          </w:p>
          <w:p w14:paraId="54AD5366" w14:textId="123BCE3E" w:rsidR="00AF4348" w:rsidRPr="00D13597" w:rsidRDefault="00604000" w:rsidP="00E04780">
            <w:pPr>
              <w:pStyle w:val="Sraopastraipa"/>
              <w:numPr>
                <w:ilvl w:val="0"/>
                <w:numId w:val="9"/>
              </w:numPr>
              <w:jc w:val="both"/>
              <w:rPr>
                <w:rFonts w:ascii="Times New Roman" w:hAnsi="Times New Roman" w:cs="Times New Roman"/>
                <w:lang w:eastAsia="lt-LT"/>
              </w:rPr>
            </w:pPr>
            <w:r w:rsidRPr="00D13597">
              <w:rPr>
                <w:rFonts w:ascii="Times New Roman" w:hAnsi="Times New Roman" w:cs="Times New Roman"/>
                <w:lang w:eastAsia="lt-LT"/>
              </w:rPr>
              <w:t xml:space="preserve">Projektavimo Techninės užduoties </w:t>
            </w:r>
            <w:r w:rsidR="00D9421B" w:rsidRPr="00D13597">
              <w:rPr>
                <w:rFonts w:ascii="Times New Roman" w:hAnsi="Times New Roman" w:cs="Times New Roman"/>
                <w:lang w:eastAsia="lt-LT"/>
              </w:rPr>
              <w:t xml:space="preserve">parengimas / </w:t>
            </w:r>
            <w:r w:rsidRPr="00D13597">
              <w:rPr>
                <w:rFonts w:ascii="Times New Roman" w:hAnsi="Times New Roman" w:cs="Times New Roman"/>
                <w:lang w:eastAsia="lt-LT"/>
              </w:rPr>
              <w:t>patikslinimas</w:t>
            </w:r>
            <w:r w:rsidR="00DC0292" w:rsidRPr="00D13597">
              <w:rPr>
                <w:rFonts w:ascii="Times New Roman" w:hAnsi="Times New Roman" w:cs="Times New Roman"/>
                <w:lang w:eastAsia="lt-LT"/>
              </w:rPr>
              <w:t>, pagal patikslintus Užsakovo ir naudotojų poreikius, gautas projektavimo sąlygas ir specialiuosius reikalavimus</w:t>
            </w:r>
            <w:r w:rsidR="007F3A8A" w:rsidRPr="00D13597">
              <w:rPr>
                <w:rFonts w:ascii="Times New Roman" w:hAnsi="Times New Roman" w:cs="Times New Roman"/>
                <w:lang w:eastAsia="lt-LT"/>
              </w:rPr>
              <w:t xml:space="preserve"> ir kitas projektavimo metu </w:t>
            </w:r>
            <w:r w:rsidR="00D9421B" w:rsidRPr="00D13597">
              <w:rPr>
                <w:rFonts w:ascii="Times New Roman" w:hAnsi="Times New Roman" w:cs="Times New Roman"/>
                <w:lang w:eastAsia="lt-LT"/>
              </w:rPr>
              <w:t>išaiškėjusias aplinkybes</w:t>
            </w:r>
            <w:r w:rsidR="00E4350B" w:rsidRPr="00D13597">
              <w:rPr>
                <w:rFonts w:ascii="Times New Roman" w:hAnsi="Times New Roman" w:cs="Times New Roman"/>
                <w:lang w:eastAsia="lt-LT"/>
              </w:rPr>
              <w:t>;</w:t>
            </w:r>
          </w:p>
          <w:p w14:paraId="52E369C5" w14:textId="58E74FB8" w:rsidR="00CD3240" w:rsidRPr="00D13597" w:rsidRDefault="006C7CEE" w:rsidP="00E04780">
            <w:pPr>
              <w:pStyle w:val="Sraopastraipa"/>
              <w:numPr>
                <w:ilvl w:val="0"/>
                <w:numId w:val="9"/>
              </w:numPr>
              <w:jc w:val="both"/>
              <w:rPr>
                <w:rFonts w:ascii="Times New Roman" w:hAnsi="Times New Roman" w:cs="Times New Roman"/>
                <w:lang w:eastAsia="lt-LT"/>
              </w:rPr>
            </w:pPr>
            <w:r w:rsidRPr="00D13597">
              <w:rPr>
                <w:rFonts w:ascii="Times New Roman" w:hAnsi="Times New Roman" w:cs="Times New Roman"/>
                <w:lang w:eastAsia="lt-LT"/>
              </w:rPr>
              <w:t>Nekilnojamųjų kultūros vertybių atskleidimui reikaling</w:t>
            </w:r>
            <w:r w:rsidR="00A5056C" w:rsidRPr="00D13597">
              <w:rPr>
                <w:rFonts w:ascii="Times New Roman" w:hAnsi="Times New Roman" w:cs="Times New Roman"/>
                <w:lang w:eastAsia="lt-LT"/>
              </w:rPr>
              <w:t>ų</w:t>
            </w:r>
            <w:r w:rsidRPr="00D13597">
              <w:rPr>
                <w:rFonts w:ascii="Times New Roman" w:hAnsi="Times New Roman" w:cs="Times New Roman"/>
                <w:lang w:eastAsia="lt-LT"/>
              </w:rPr>
              <w:t xml:space="preserve"> tyrimų </w:t>
            </w:r>
            <w:r w:rsidR="0085093B" w:rsidRPr="00D13597">
              <w:rPr>
                <w:rFonts w:ascii="Times New Roman" w:hAnsi="Times New Roman" w:cs="Times New Roman"/>
                <w:lang w:eastAsia="lt-LT"/>
              </w:rPr>
              <w:t xml:space="preserve">atsakaitos parengimas bei su tuo susijusių apribojimų ir reikalavimų projektavimo ir statybos darbams </w:t>
            </w:r>
            <w:r w:rsidR="00EA50C1" w:rsidRPr="00D13597">
              <w:rPr>
                <w:rFonts w:ascii="Times New Roman" w:hAnsi="Times New Roman" w:cs="Times New Roman"/>
                <w:lang w:eastAsia="lt-LT"/>
              </w:rPr>
              <w:t>nustatymas;</w:t>
            </w:r>
          </w:p>
          <w:p w14:paraId="42B6857B" w14:textId="5AA2B184" w:rsidR="00EA50C1" w:rsidRPr="00D13597" w:rsidRDefault="005C2958" w:rsidP="00E04780">
            <w:pPr>
              <w:pStyle w:val="Sraopastraipa"/>
              <w:numPr>
                <w:ilvl w:val="0"/>
                <w:numId w:val="9"/>
              </w:numPr>
              <w:jc w:val="both"/>
              <w:rPr>
                <w:rFonts w:ascii="Times New Roman" w:hAnsi="Times New Roman" w:cs="Times New Roman"/>
                <w:lang w:eastAsia="lt-LT"/>
              </w:rPr>
            </w:pPr>
            <w:r w:rsidRPr="00D13597">
              <w:rPr>
                <w:rFonts w:ascii="Times New Roman" w:hAnsi="Times New Roman" w:cs="Times New Roman"/>
                <w:lang w:eastAsia="lt-LT"/>
              </w:rPr>
              <w:t>Techninio darbo projekto pastato remontui parengimas</w:t>
            </w:r>
            <w:r w:rsidR="00B821F9" w:rsidRPr="00D13597">
              <w:rPr>
                <w:rFonts w:ascii="Times New Roman" w:hAnsi="Times New Roman" w:cs="Times New Roman"/>
                <w:lang w:eastAsia="lt-LT"/>
              </w:rPr>
              <w:t>;</w:t>
            </w:r>
          </w:p>
          <w:p w14:paraId="3C2441F5" w14:textId="5A058DB7" w:rsidR="00662799" w:rsidRPr="00D13597" w:rsidRDefault="005B51B9" w:rsidP="00E04780">
            <w:pPr>
              <w:pStyle w:val="Sraopastraipa"/>
              <w:numPr>
                <w:ilvl w:val="0"/>
                <w:numId w:val="9"/>
              </w:numPr>
              <w:jc w:val="both"/>
              <w:rPr>
                <w:rFonts w:ascii="Times New Roman" w:hAnsi="Times New Roman" w:cs="Times New Roman"/>
                <w:lang w:eastAsia="lt-LT"/>
              </w:rPr>
            </w:pPr>
            <w:r w:rsidRPr="00D13597">
              <w:rPr>
                <w:rFonts w:ascii="Times New Roman" w:hAnsi="Times New Roman" w:cs="Times New Roman"/>
                <w:lang w:eastAsia="lt-LT"/>
              </w:rPr>
              <w:t xml:space="preserve">Tvarkomųjų paveldosaugos darbų projekto parengimas pagal </w:t>
            </w:r>
            <w:r w:rsidR="00627924" w:rsidRPr="00D13597">
              <w:rPr>
                <w:rFonts w:ascii="Times New Roman" w:hAnsi="Times New Roman" w:cs="Times New Roman"/>
                <w:lang w:eastAsia="lt-LT"/>
              </w:rPr>
              <w:t>PTR 3.02.01:2005 „Tvarkomųjų paveldosaugos darbų projektavimo sąlygų (laikinųjų apsaugos reglamentų) išdavimo taisyklės“ ir PTR 3.06.01:2014 „Kultūros paveldo tvarkybos darbų projektų rengimo taisyklės“ reikalavimus</w:t>
            </w:r>
            <w:r w:rsidR="009F7937" w:rsidRPr="00D13597">
              <w:rPr>
                <w:rFonts w:ascii="Times New Roman" w:hAnsi="Times New Roman" w:cs="Times New Roman"/>
                <w:lang w:eastAsia="lt-LT"/>
              </w:rPr>
              <w:t xml:space="preserve">. </w:t>
            </w:r>
            <w:r w:rsidR="009F7937" w:rsidRPr="00D13597">
              <w:rPr>
                <w:rFonts w:ascii="Times New Roman" w:hAnsi="Times New Roman" w:cs="Times New Roman"/>
                <w:lang w:eastAsia="lt-LT"/>
              </w:rPr>
              <w:lastRenderedPageBreak/>
              <w:t xml:space="preserve">Atsižvelgiant į paveldosaugos darbų apimtis, suderinus su Užsakovu, </w:t>
            </w:r>
            <w:r w:rsidR="00587BCB" w:rsidRPr="00D13597">
              <w:rPr>
                <w:rFonts w:ascii="Times New Roman" w:hAnsi="Times New Roman" w:cs="Times New Roman"/>
                <w:lang w:eastAsia="lt-LT"/>
              </w:rPr>
              <w:t>tvarkom</w:t>
            </w:r>
            <w:r w:rsidR="00C50D47" w:rsidRPr="00D13597">
              <w:rPr>
                <w:rFonts w:ascii="Times New Roman" w:hAnsi="Times New Roman" w:cs="Times New Roman"/>
                <w:lang w:eastAsia="lt-LT"/>
              </w:rPr>
              <w:t>ųjų</w:t>
            </w:r>
            <w:r w:rsidR="00587BCB" w:rsidRPr="00D13597">
              <w:rPr>
                <w:rFonts w:ascii="Times New Roman" w:hAnsi="Times New Roman" w:cs="Times New Roman"/>
                <w:lang w:eastAsia="lt-LT"/>
              </w:rPr>
              <w:t xml:space="preserve"> pav</w:t>
            </w:r>
            <w:r w:rsidR="004802CC" w:rsidRPr="00D13597">
              <w:rPr>
                <w:rFonts w:ascii="Times New Roman" w:hAnsi="Times New Roman" w:cs="Times New Roman"/>
                <w:lang w:eastAsia="lt-LT"/>
              </w:rPr>
              <w:t>e</w:t>
            </w:r>
            <w:r w:rsidR="00587BCB" w:rsidRPr="00D13597">
              <w:rPr>
                <w:rFonts w:ascii="Times New Roman" w:hAnsi="Times New Roman" w:cs="Times New Roman"/>
                <w:lang w:eastAsia="lt-LT"/>
              </w:rPr>
              <w:t>ldosaugos darb</w:t>
            </w:r>
            <w:r w:rsidR="00C50D47" w:rsidRPr="00D13597">
              <w:rPr>
                <w:rFonts w:ascii="Times New Roman" w:hAnsi="Times New Roman" w:cs="Times New Roman"/>
                <w:lang w:eastAsia="lt-LT"/>
              </w:rPr>
              <w:t>ų pro</w:t>
            </w:r>
            <w:r w:rsidR="00AB53B4" w:rsidRPr="00D13597">
              <w:rPr>
                <w:rFonts w:ascii="Times New Roman" w:hAnsi="Times New Roman" w:cs="Times New Roman"/>
                <w:lang w:eastAsia="lt-LT"/>
              </w:rPr>
              <w:t>jektas</w:t>
            </w:r>
            <w:r w:rsidR="00587BCB" w:rsidRPr="00D13597">
              <w:rPr>
                <w:rFonts w:ascii="Times New Roman" w:hAnsi="Times New Roman" w:cs="Times New Roman"/>
                <w:lang w:eastAsia="lt-LT"/>
              </w:rPr>
              <w:t xml:space="preserve"> </w:t>
            </w:r>
            <w:r w:rsidR="00FD3D88" w:rsidRPr="00D13597">
              <w:rPr>
                <w:rFonts w:ascii="Times New Roman" w:hAnsi="Times New Roman" w:cs="Times New Roman"/>
                <w:lang w:eastAsia="lt-LT"/>
              </w:rPr>
              <w:t>gali būti</w:t>
            </w:r>
            <w:r w:rsidR="00AB53B4" w:rsidRPr="00D13597">
              <w:rPr>
                <w:rFonts w:ascii="Times New Roman" w:hAnsi="Times New Roman" w:cs="Times New Roman"/>
                <w:lang w:eastAsia="lt-LT"/>
              </w:rPr>
              <w:t xml:space="preserve"> rengiamas kaip sudėtinė dalis </w:t>
            </w:r>
            <w:r w:rsidR="00587BCB" w:rsidRPr="00D13597">
              <w:rPr>
                <w:rFonts w:ascii="Times New Roman" w:hAnsi="Times New Roman" w:cs="Times New Roman"/>
                <w:lang w:eastAsia="lt-LT"/>
              </w:rPr>
              <w:t>rengiam</w:t>
            </w:r>
            <w:r w:rsidR="00AB53B4" w:rsidRPr="00D13597">
              <w:rPr>
                <w:rFonts w:ascii="Times New Roman" w:hAnsi="Times New Roman" w:cs="Times New Roman"/>
                <w:lang w:eastAsia="lt-LT"/>
              </w:rPr>
              <w:t>o</w:t>
            </w:r>
            <w:r w:rsidR="00587BCB" w:rsidRPr="00D13597">
              <w:rPr>
                <w:rFonts w:ascii="Times New Roman" w:hAnsi="Times New Roman" w:cs="Times New Roman"/>
                <w:lang w:eastAsia="lt-LT"/>
              </w:rPr>
              <w:t xml:space="preserve"> Technin</w:t>
            </w:r>
            <w:r w:rsidR="00AB53B4" w:rsidRPr="00D13597">
              <w:rPr>
                <w:rFonts w:ascii="Times New Roman" w:hAnsi="Times New Roman" w:cs="Times New Roman"/>
                <w:lang w:eastAsia="lt-LT"/>
              </w:rPr>
              <w:t>io</w:t>
            </w:r>
            <w:r w:rsidR="00587BCB" w:rsidRPr="00D13597">
              <w:rPr>
                <w:rFonts w:ascii="Times New Roman" w:hAnsi="Times New Roman" w:cs="Times New Roman"/>
                <w:lang w:eastAsia="lt-LT"/>
              </w:rPr>
              <w:t xml:space="preserve"> darbo projekt</w:t>
            </w:r>
            <w:r w:rsidR="00AB53B4" w:rsidRPr="00D13597">
              <w:rPr>
                <w:rFonts w:ascii="Times New Roman" w:hAnsi="Times New Roman" w:cs="Times New Roman"/>
                <w:lang w:eastAsia="lt-LT"/>
              </w:rPr>
              <w:t>o</w:t>
            </w:r>
            <w:r w:rsidR="00587BCB" w:rsidRPr="00D13597">
              <w:rPr>
                <w:rFonts w:ascii="Times New Roman" w:hAnsi="Times New Roman" w:cs="Times New Roman"/>
                <w:lang w:eastAsia="lt-LT"/>
              </w:rPr>
              <w:t xml:space="preserve"> </w:t>
            </w:r>
            <w:r w:rsidR="00E0048F" w:rsidRPr="00D13597">
              <w:rPr>
                <w:rFonts w:ascii="Times New Roman" w:hAnsi="Times New Roman" w:cs="Times New Roman"/>
                <w:lang w:eastAsia="lt-LT"/>
              </w:rPr>
              <w:t>tvarkomiesiems statybos darbams</w:t>
            </w:r>
            <w:r w:rsidR="00AB53B4" w:rsidRPr="00D13597">
              <w:rPr>
                <w:rFonts w:ascii="Times New Roman" w:hAnsi="Times New Roman" w:cs="Times New Roman"/>
                <w:lang w:eastAsia="lt-LT"/>
              </w:rPr>
              <w:t>,</w:t>
            </w:r>
            <w:r w:rsidR="00FD3D88" w:rsidRPr="00D13597">
              <w:rPr>
                <w:rFonts w:ascii="Times New Roman" w:hAnsi="Times New Roman" w:cs="Times New Roman"/>
                <w:lang w:eastAsia="lt-LT"/>
              </w:rPr>
              <w:t xml:space="preserve"> neformuojant atskiro projekto</w:t>
            </w:r>
            <w:r w:rsidR="00B821F9" w:rsidRPr="00D13597">
              <w:rPr>
                <w:rFonts w:ascii="Times New Roman" w:hAnsi="Times New Roman" w:cs="Times New Roman"/>
                <w:lang w:eastAsia="lt-LT"/>
              </w:rPr>
              <w:t>;</w:t>
            </w:r>
          </w:p>
          <w:p w14:paraId="20A5E14D" w14:textId="1815D4D6" w:rsidR="00B821F9" w:rsidRPr="00D13597" w:rsidRDefault="342D7D02" w:rsidP="00E04780">
            <w:pPr>
              <w:pStyle w:val="Sraopastraipa"/>
              <w:numPr>
                <w:ilvl w:val="0"/>
                <w:numId w:val="9"/>
              </w:numPr>
              <w:jc w:val="both"/>
              <w:rPr>
                <w:rFonts w:ascii="Times New Roman" w:hAnsi="Times New Roman" w:cs="Times New Roman"/>
                <w:lang w:eastAsia="lt-LT"/>
              </w:rPr>
            </w:pPr>
            <w:r w:rsidRPr="00D13597">
              <w:rPr>
                <w:rFonts w:ascii="Times New Roman" w:hAnsi="Times New Roman" w:cs="Times New Roman"/>
                <w:lang w:eastAsia="lt-LT"/>
              </w:rPr>
              <w:t>Rengiamų projekto tarpinių sprendinių derinimas su Užsakovu, rengiamų projektų sprendinių pristatymas Užsakovui ir naudotojams, dalyvavimas periodiniuose projektuojamų sprendinių aptarimuose ir sprendinių koregavimas pagal Užsakovo pastabas;</w:t>
            </w:r>
          </w:p>
          <w:p w14:paraId="375D9A26" w14:textId="63B7049F" w:rsidR="004804ED" w:rsidRPr="00D13597" w:rsidRDefault="342D7D02" w:rsidP="00E04780">
            <w:pPr>
              <w:pStyle w:val="Sraopastraipa"/>
              <w:numPr>
                <w:ilvl w:val="0"/>
                <w:numId w:val="9"/>
              </w:numPr>
              <w:jc w:val="both"/>
              <w:rPr>
                <w:rFonts w:ascii="Times New Roman" w:hAnsi="Times New Roman" w:cs="Times New Roman"/>
                <w:lang w:eastAsia="lt-LT"/>
              </w:rPr>
            </w:pPr>
            <w:r w:rsidRPr="00D13597">
              <w:rPr>
                <w:rFonts w:ascii="Times New Roman" w:hAnsi="Times New Roman" w:cs="Times New Roman"/>
                <w:lang w:eastAsia="lt-LT"/>
              </w:rPr>
              <w:t>Užsakovo ir naudotojų konsultavimas su projektavimo objektu susijusiais klausimais, efektyvių projektinių sprendinių paieška, techninių – ekonominių palyginimų rengimas projektuojamiems sprendiniams ir pristatymas Užsakovui</w:t>
            </w:r>
          </w:p>
          <w:p w14:paraId="1C98D85E" w14:textId="7D3C895D" w:rsidR="00FD3D88" w:rsidRPr="00D13597" w:rsidRDefault="006030C2" w:rsidP="00E04780">
            <w:pPr>
              <w:pStyle w:val="Sraopastraipa"/>
              <w:numPr>
                <w:ilvl w:val="0"/>
                <w:numId w:val="9"/>
              </w:numPr>
              <w:jc w:val="both"/>
              <w:rPr>
                <w:rFonts w:ascii="Times New Roman" w:hAnsi="Times New Roman" w:cs="Times New Roman"/>
                <w:lang w:eastAsia="lt-LT"/>
              </w:rPr>
            </w:pPr>
            <w:r w:rsidRPr="00D13597">
              <w:rPr>
                <w:rFonts w:ascii="Times New Roman" w:hAnsi="Times New Roman" w:cs="Times New Roman"/>
                <w:lang w:eastAsia="lt-LT"/>
              </w:rPr>
              <w:t>Parengtų Techninio darbo projekto ir Tvarkomųjų paveldosaugos darbų projekto visų reikalingų derinimų</w:t>
            </w:r>
            <w:r w:rsidR="002103CA" w:rsidRPr="00D13597">
              <w:rPr>
                <w:rFonts w:ascii="Times New Roman" w:hAnsi="Times New Roman" w:cs="Times New Roman"/>
                <w:lang w:eastAsia="lt-LT"/>
              </w:rPr>
              <w:t xml:space="preserve"> </w:t>
            </w:r>
            <w:r w:rsidRPr="00D13597">
              <w:rPr>
                <w:rFonts w:ascii="Times New Roman" w:hAnsi="Times New Roman" w:cs="Times New Roman"/>
                <w:lang w:eastAsia="lt-LT"/>
              </w:rPr>
              <w:t>atlik</w:t>
            </w:r>
            <w:r w:rsidR="002103CA" w:rsidRPr="00D13597">
              <w:rPr>
                <w:rFonts w:ascii="Times New Roman" w:hAnsi="Times New Roman" w:cs="Times New Roman"/>
                <w:lang w:eastAsia="lt-LT"/>
              </w:rPr>
              <w:t>i</w:t>
            </w:r>
            <w:r w:rsidRPr="00D13597">
              <w:rPr>
                <w:rFonts w:ascii="Times New Roman" w:hAnsi="Times New Roman" w:cs="Times New Roman"/>
                <w:lang w:eastAsia="lt-LT"/>
              </w:rPr>
              <w:t>mas, pagal teisės aktų reikalavimus ir išduotas projektavimo sąlygas;</w:t>
            </w:r>
          </w:p>
          <w:p w14:paraId="4677FFD2" w14:textId="27D919D0" w:rsidR="006030C2" w:rsidRPr="00D13597" w:rsidRDefault="004C287A" w:rsidP="00E04780">
            <w:pPr>
              <w:pStyle w:val="Sraopastraipa"/>
              <w:numPr>
                <w:ilvl w:val="0"/>
                <w:numId w:val="9"/>
              </w:numPr>
              <w:jc w:val="both"/>
              <w:rPr>
                <w:rFonts w:ascii="Times New Roman" w:hAnsi="Times New Roman" w:cs="Times New Roman"/>
                <w:lang w:eastAsia="lt-LT"/>
              </w:rPr>
            </w:pPr>
            <w:r w:rsidRPr="00D13597">
              <w:rPr>
                <w:rFonts w:ascii="Times New Roman" w:hAnsi="Times New Roman" w:cs="Times New Roman"/>
                <w:lang w:eastAsia="lt-LT"/>
              </w:rPr>
              <w:t xml:space="preserve">Parengtų projektų </w:t>
            </w:r>
            <w:r w:rsidR="00BE2002" w:rsidRPr="00D13597">
              <w:rPr>
                <w:rFonts w:ascii="Times New Roman" w:hAnsi="Times New Roman" w:cs="Times New Roman"/>
                <w:lang w:eastAsia="lt-LT"/>
              </w:rPr>
              <w:t xml:space="preserve">pateikimas ir </w:t>
            </w:r>
            <w:r w:rsidRPr="00D13597">
              <w:rPr>
                <w:rFonts w:ascii="Times New Roman" w:hAnsi="Times New Roman" w:cs="Times New Roman"/>
                <w:lang w:eastAsia="lt-LT"/>
              </w:rPr>
              <w:t xml:space="preserve">suderinimas su Užsakovu </w:t>
            </w:r>
            <w:r w:rsidR="00BE2002" w:rsidRPr="00D13597">
              <w:rPr>
                <w:rFonts w:ascii="Times New Roman" w:hAnsi="Times New Roman" w:cs="Times New Roman"/>
                <w:lang w:eastAsia="lt-LT"/>
              </w:rPr>
              <w:t>iki projekto ekspertizės bei Užsakovo suderinimo projekto sprendiniams gavimas.</w:t>
            </w:r>
          </w:p>
          <w:p w14:paraId="1AD525C8" w14:textId="2E0BB236" w:rsidR="00BE2002" w:rsidRPr="00D13597" w:rsidRDefault="00BE2002" w:rsidP="00BE2002">
            <w:pPr>
              <w:jc w:val="both"/>
              <w:rPr>
                <w:sz w:val="22"/>
                <w:szCs w:val="22"/>
                <w:lang w:eastAsia="lt-LT"/>
              </w:rPr>
            </w:pPr>
            <w:r w:rsidRPr="00D13597">
              <w:rPr>
                <w:sz w:val="22"/>
                <w:szCs w:val="22"/>
                <w:lang w:eastAsia="lt-LT"/>
              </w:rPr>
              <w:t xml:space="preserve">3) </w:t>
            </w:r>
            <w:r w:rsidR="00E87BE1" w:rsidRPr="00D13597">
              <w:rPr>
                <w:b/>
                <w:bCs/>
                <w:sz w:val="22"/>
                <w:szCs w:val="22"/>
                <w:lang w:eastAsia="lt-LT"/>
              </w:rPr>
              <w:t>Projekto ekspertizės</w:t>
            </w:r>
            <w:r w:rsidR="00E87BE1" w:rsidRPr="00D13597">
              <w:rPr>
                <w:sz w:val="22"/>
                <w:szCs w:val="22"/>
                <w:lang w:eastAsia="lt-LT"/>
              </w:rPr>
              <w:t xml:space="preserve"> etapas:</w:t>
            </w:r>
          </w:p>
          <w:p w14:paraId="20E8796B" w14:textId="6D483DEA" w:rsidR="00E87BE1" w:rsidRPr="00D13597" w:rsidRDefault="00E87BE1" w:rsidP="00E04780">
            <w:pPr>
              <w:pStyle w:val="Sraopastraipa"/>
              <w:numPr>
                <w:ilvl w:val="0"/>
                <w:numId w:val="10"/>
              </w:numPr>
              <w:jc w:val="both"/>
              <w:rPr>
                <w:rFonts w:ascii="Times New Roman" w:hAnsi="Times New Roman" w:cs="Times New Roman"/>
                <w:lang w:eastAsia="lt-LT"/>
              </w:rPr>
            </w:pPr>
            <w:r w:rsidRPr="00D13597">
              <w:rPr>
                <w:rFonts w:ascii="Times New Roman" w:hAnsi="Times New Roman" w:cs="Times New Roman"/>
                <w:lang w:eastAsia="lt-LT"/>
              </w:rPr>
              <w:t xml:space="preserve">Parengtų projektų pateikimas </w:t>
            </w:r>
            <w:r w:rsidR="001970C6" w:rsidRPr="00D13597">
              <w:rPr>
                <w:rFonts w:ascii="Times New Roman" w:hAnsi="Times New Roman" w:cs="Times New Roman"/>
                <w:lang w:eastAsia="lt-LT"/>
              </w:rPr>
              <w:t>Užsakovo organizuojamai bendrąjai ir specialiąjai projekto ekspertizei;</w:t>
            </w:r>
          </w:p>
          <w:p w14:paraId="36435112" w14:textId="6E99F79F" w:rsidR="00694519" w:rsidRPr="00D13597" w:rsidRDefault="00E966EC" w:rsidP="00E04780">
            <w:pPr>
              <w:pStyle w:val="Sraopastraipa"/>
              <w:numPr>
                <w:ilvl w:val="0"/>
                <w:numId w:val="10"/>
              </w:numPr>
              <w:jc w:val="both"/>
              <w:rPr>
                <w:rFonts w:ascii="Times New Roman" w:hAnsi="Times New Roman" w:cs="Times New Roman"/>
              </w:rPr>
            </w:pPr>
            <w:r w:rsidRPr="00D13597">
              <w:rPr>
                <w:rFonts w:ascii="Times New Roman" w:hAnsi="Times New Roman" w:cs="Times New Roman"/>
                <w:lang w:eastAsia="lt-LT"/>
              </w:rPr>
              <w:t>Operatyvus p</w:t>
            </w:r>
            <w:r w:rsidR="009B5332" w:rsidRPr="00D13597">
              <w:rPr>
                <w:rFonts w:ascii="Times New Roman" w:hAnsi="Times New Roman" w:cs="Times New Roman"/>
                <w:lang w:eastAsia="lt-LT"/>
              </w:rPr>
              <w:t xml:space="preserve">rojektų koregavimas </w:t>
            </w:r>
            <w:r w:rsidR="002E386A" w:rsidRPr="00D13597">
              <w:rPr>
                <w:rFonts w:ascii="Times New Roman" w:hAnsi="Times New Roman" w:cs="Times New Roman"/>
                <w:lang w:eastAsia="lt-LT"/>
              </w:rPr>
              <w:t xml:space="preserve">ir/ar atsakymų paaiškinimų </w:t>
            </w:r>
            <w:r w:rsidR="003E2463" w:rsidRPr="00D13597">
              <w:rPr>
                <w:rFonts w:ascii="Times New Roman" w:hAnsi="Times New Roman" w:cs="Times New Roman"/>
                <w:lang w:eastAsia="lt-LT"/>
              </w:rPr>
              <w:t xml:space="preserve">žodžiu ir raštu teikimas </w:t>
            </w:r>
            <w:r w:rsidRPr="00D13597">
              <w:rPr>
                <w:rFonts w:ascii="Times New Roman" w:hAnsi="Times New Roman" w:cs="Times New Roman"/>
                <w:lang w:eastAsia="lt-LT"/>
              </w:rPr>
              <w:t>pagal projekto ekspertizės rangovų teikiamas pastabas</w:t>
            </w:r>
            <w:r w:rsidR="000D1FC6" w:rsidRPr="00D13597">
              <w:rPr>
                <w:rFonts w:ascii="Times New Roman" w:hAnsi="Times New Roman" w:cs="Times New Roman"/>
                <w:lang w:eastAsia="lt-LT"/>
              </w:rPr>
              <w:t xml:space="preserve"> </w:t>
            </w:r>
            <w:r w:rsidR="003E2463" w:rsidRPr="00D13597">
              <w:rPr>
                <w:rFonts w:ascii="Times New Roman" w:hAnsi="Times New Roman" w:cs="Times New Roman"/>
                <w:lang w:eastAsia="lt-LT"/>
              </w:rPr>
              <w:t>ir klausimus;</w:t>
            </w:r>
          </w:p>
          <w:p w14:paraId="5748DBF9" w14:textId="190E9341" w:rsidR="003E2463" w:rsidRPr="00D13597" w:rsidRDefault="342D7D02" w:rsidP="00E04780">
            <w:pPr>
              <w:pStyle w:val="Sraopastraipa"/>
              <w:numPr>
                <w:ilvl w:val="0"/>
                <w:numId w:val="10"/>
              </w:numPr>
              <w:jc w:val="both"/>
              <w:rPr>
                <w:rFonts w:ascii="Times New Roman" w:hAnsi="Times New Roman" w:cs="Times New Roman"/>
              </w:rPr>
            </w:pPr>
            <w:r w:rsidRPr="00D13597">
              <w:rPr>
                <w:rFonts w:ascii="Times New Roman" w:hAnsi="Times New Roman" w:cs="Times New Roman"/>
              </w:rPr>
              <w:t>Aktualių projektų versijų bylų suformavimas po teigiamo ekspertizės akto gavimo ir pateikimas Užsakovui projekto tvirtinimui.</w:t>
            </w:r>
          </w:p>
          <w:p w14:paraId="5638630B" w14:textId="4467F26B" w:rsidR="005143D0" w:rsidRPr="00D13597" w:rsidRDefault="005143D0" w:rsidP="005143D0">
            <w:pPr>
              <w:jc w:val="both"/>
              <w:rPr>
                <w:sz w:val="22"/>
                <w:szCs w:val="22"/>
              </w:rPr>
            </w:pPr>
            <w:r w:rsidRPr="00D13597">
              <w:rPr>
                <w:sz w:val="22"/>
                <w:szCs w:val="22"/>
              </w:rPr>
              <w:t>4</w:t>
            </w:r>
            <w:r w:rsidR="00704BE4" w:rsidRPr="00D13597">
              <w:rPr>
                <w:sz w:val="22"/>
                <w:szCs w:val="22"/>
              </w:rPr>
              <w:t>)</w:t>
            </w:r>
            <w:r w:rsidRPr="00D13597">
              <w:rPr>
                <w:sz w:val="22"/>
                <w:szCs w:val="22"/>
              </w:rPr>
              <w:t xml:space="preserve"> </w:t>
            </w:r>
            <w:r w:rsidRPr="00D13597">
              <w:rPr>
                <w:b/>
                <w:bCs/>
                <w:sz w:val="22"/>
                <w:szCs w:val="22"/>
              </w:rPr>
              <w:t>Statybą leidžiančių dokumentų</w:t>
            </w:r>
            <w:r w:rsidRPr="00D13597">
              <w:rPr>
                <w:sz w:val="22"/>
                <w:szCs w:val="22"/>
              </w:rPr>
              <w:t xml:space="preserve"> gavimo etapas:</w:t>
            </w:r>
          </w:p>
          <w:p w14:paraId="54293C41" w14:textId="77777777" w:rsidR="007E17D2" w:rsidRPr="00D13597" w:rsidRDefault="00E46D69" w:rsidP="00E04780">
            <w:pPr>
              <w:pStyle w:val="Sraopastraipa"/>
              <w:numPr>
                <w:ilvl w:val="0"/>
                <w:numId w:val="11"/>
              </w:numPr>
              <w:jc w:val="both"/>
              <w:rPr>
                <w:rFonts w:ascii="Times New Roman" w:hAnsi="Times New Roman" w:cs="Times New Roman"/>
              </w:rPr>
            </w:pPr>
            <w:r w:rsidRPr="00D13597">
              <w:rPr>
                <w:rFonts w:ascii="Times New Roman" w:hAnsi="Times New Roman" w:cs="Times New Roman"/>
              </w:rPr>
              <w:t xml:space="preserve">Dokumentų reikalingų Statybą leidžiančių dokumentų </w:t>
            </w:r>
            <w:r w:rsidR="00DF01B3" w:rsidRPr="00D13597">
              <w:rPr>
                <w:rFonts w:ascii="Times New Roman" w:hAnsi="Times New Roman" w:cs="Times New Roman"/>
              </w:rPr>
              <w:t xml:space="preserve">išdavimui </w:t>
            </w:r>
            <w:r w:rsidR="00C43C15" w:rsidRPr="00D13597">
              <w:rPr>
                <w:rFonts w:ascii="Times New Roman" w:hAnsi="Times New Roman" w:cs="Times New Roman"/>
              </w:rPr>
              <w:t>paruošimas ir pateikimas teisės akt</w:t>
            </w:r>
            <w:r w:rsidR="00D70AC2" w:rsidRPr="00D13597">
              <w:rPr>
                <w:rFonts w:ascii="Times New Roman" w:hAnsi="Times New Roman" w:cs="Times New Roman"/>
              </w:rPr>
              <w:t>ų</w:t>
            </w:r>
            <w:r w:rsidR="00C43C15" w:rsidRPr="00D13597">
              <w:rPr>
                <w:rFonts w:ascii="Times New Roman" w:hAnsi="Times New Roman" w:cs="Times New Roman"/>
              </w:rPr>
              <w:t xml:space="preserve"> nustatyta tvarka</w:t>
            </w:r>
            <w:r w:rsidR="00D70AC2" w:rsidRPr="00D13597">
              <w:rPr>
                <w:rFonts w:ascii="Times New Roman" w:hAnsi="Times New Roman" w:cs="Times New Roman"/>
              </w:rPr>
              <w:t xml:space="preserve"> ir kitų būtinų veiksmų reikalingų gauti </w:t>
            </w:r>
            <w:r w:rsidR="007E17D2" w:rsidRPr="00D13597">
              <w:rPr>
                <w:rFonts w:ascii="Times New Roman" w:hAnsi="Times New Roman" w:cs="Times New Roman"/>
              </w:rPr>
              <w:t>S</w:t>
            </w:r>
            <w:r w:rsidR="00D70AC2" w:rsidRPr="00D13597">
              <w:rPr>
                <w:rFonts w:ascii="Times New Roman" w:hAnsi="Times New Roman" w:cs="Times New Roman"/>
              </w:rPr>
              <w:t>t</w:t>
            </w:r>
            <w:r w:rsidR="007E17D2" w:rsidRPr="00D13597">
              <w:rPr>
                <w:rFonts w:ascii="Times New Roman" w:hAnsi="Times New Roman" w:cs="Times New Roman"/>
              </w:rPr>
              <w:t>at</w:t>
            </w:r>
            <w:r w:rsidR="00D70AC2" w:rsidRPr="00D13597">
              <w:rPr>
                <w:rFonts w:ascii="Times New Roman" w:hAnsi="Times New Roman" w:cs="Times New Roman"/>
              </w:rPr>
              <w:t xml:space="preserve">ybą leidžiantį dokumentą </w:t>
            </w:r>
            <w:r w:rsidR="007E17D2" w:rsidRPr="00D13597">
              <w:rPr>
                <w:rFonts w:ascii="Times New Roman" w:hAnsi="Times New Roman" w:cs="Times New Roman"/>
              </w:rPr>
              <w:t>atlikimas;</w:t>
            </w:r>
          </w:p>
          <w:p w14:paraId="073CEF85" w14:textId="4C8F2663" w:rsidR="0004437A" w:rsidRPr="00D13597" w:rsidRDefault="00D4265D" w:rsidP="00E04780">
            <w:pPr>
              <w:pStyle w:val="Sraopastraipa"/>
              <w:numPr>
                <w:ilvl w:val="0"/>
                <w:numId w:val="11"/>
              </w:numPr>
              <w:jc w:val="both"/>
              <w:rPr>
                <w:rFonts w:ascii="Times New Roman" w:hAnsi="Times New Roman" w:cs="Times New Roman"/>
              </w:rPr>
            </w:pPr>
            <w:r w:rsidRPr="00D13597">
              <w:rPr>
                <w:rFonts w:ascii="Times New Roman" w:hAnsi="Times New Roman" w:cs="Times New Roman"/>
              </w:rPr>
              <w:t xml:space="preserve">Statybą </w:t>
            </w:r>
            <w:r w:rsidR="00787FF4" w:rsidRPr="00D13597">
              <w:rPr>
                <w:rFonts w:ascii="Times New Roman" w:hAnsi="Times New Roman" w:cs="Times New Roman"/>
              </w:rPr>
              <w:t>leidžiančių dokumentų gavimas</w:t>
            </w:r>
            <w:r w:rsidR="0004437A" w:rsidRPr="00D13597">
              <w:rPr>
                <w:rFonts w:ascii="Times New Roman" w:hAnsi="Times New Roman" w:cs="Times New Roman"/>
              </w:rPr>
              <w:t>;</w:t>
            </w:r>
          </w:p>
          <w:p w14:paraId="4A99CA2E" w14:textId="17C7AC9D" w:rsidR="00E46D69" w:rsidRPr="00D13597" w:rsidRDefault="342D7D02" w:rsidP="00E04780">
            <w:pPr>
              <w:pStyle w:val="Sraopastraipa"/>
              <w:numPr>
                <w:ilvl w:val="0"/>
                <w:numId w:val="11"/>
              </w:numPr>
              <w:jc w:val="both"/>
              <w:rPr>
                <w:rFonts w:ascii="Times New Roman" w:hAnsi="Times New Roman" w:cs="Times New Roman"/>
              </w:rPr>
            </w:pPr>
            <w:r w:rsidRPr="00D13597">
              <w:rPr>
                <w:rFonts w:ascii="Times New Roman" w:hAnsi="Times New Roman" w:cs="Times New Roman"/>
              </w:rPr>
              <w:t>Aktualios projektų versijos, jeigu jie buvo koreguoti statybą leidžiančių dokumentų gavimo metu pateikimas Užsakovui.</w:t>
            </w:r>
          </w:p>
          <w:p w14:paraId="78E42A98" w14:textId="75C31F81" w:rsidR="003C75D4" w:rsidRPr="00D13597" w:rsidRDefault="003C75D4" w:rsidP="003C75D4">
            <w:pPr>
              <w:jc w:val="both"/>
              <w:rPr>
                <w:sz w:val="22"/>
                <w:szCs w:val="22"/>
              </w:rPr>
            </w:pPr>
            <w:r w:rsidRPr="00D13597">
              <w:rPr>
                <w:sz w:val="22"/>
                <w:szCs w:val="22"/>
              </w:rPr>
              <w:t xml:space="preserve">5. </w:t>
            </w:r>
            <w:r w:rsidRPr="00D13597">
              <w:rPr>
                <w:b/>
                <w:bCs/>
                <w:sz w:val="22"/>
                <w:szCs w:val="22"/>
              </w:rPr>
              <w:t>Rangos darbų pirkimo</w:t>
            </w:r>
            <w:r w:rsidRPr="00D13597">
              <w:rPr>
                <w:sz w:val="22"/>
                <w:szCs w:val="22"/>
              </w:rPr>
              <w:t xml:space="preserve"> etapas:</w:t>
            </w:r>
          </w:p>
          <w:p w14:paraId="55735588" w14:textId="17EBC965" w:rsidR="00A30F25" w:rsidRPr="00D13597" w:rsidRDefault="00A30F25" w:rsidP="00E04780">
            <w:pPr>
              <w:pStyle w:val="Sraopastraipa"/>
              <w:numPr>
                <w:ilvl w:val="0"/>
                <w:numId w:val="12"/>
              </w:numPr>
              <w:jc w:val="both"/>
              <w:rPr>
                <w:rFonts w:ascii="Times New Roman" w:hAnsi="Times New Roman" w:cs="Times New Roman"/>
              </w:rPr>
            </w:pPr>
            <w:r w:rsidRPr="00D13597">
              <w:rPr>
                <w:rFonts w:ascii="Times New Roman" w:hAnsi="Times New Roman" w:cs="Times New Roman"/>
              </w:rPr>
              <w:t>U</w:t>
            </w:r>
            <w:r w:rsidR="002B1EA3" w:rsidRPr="00D13597">
              <w:rPr>
                <w:rFonts w:ascii="Times New Roman" w:hAnsi="Times New Roman" w:cs="Times New Roman"/>
              </w:rPr>
              <w:t>ž</w:t>
            </w:r>
            <w:r w:rsidRPr="00D13597">
              <w:rPr>
                <w:rFonts w:ascii="Times New Roman" w:hAnsi="Times New Roman" w:cs="Times New Roman"/>
              </w:rPr>
              <w:t xml:space="preserve">sakovo konsultavimas ir rangos </w:t>
            </w:r>
            <w:r w:rsidR="00B21338" w:rsidRPr="00D13597">
              <w:rPr>
                <w:rFonts w:ascii="Times New Roman" w:hAnsi="Times New Roman" w:cs="Times New Roman"/>
              </w:rPr>
              <w:t>darbų pirkimo dokumentų rengim</w:t>
            </w:r>
            <w:r w:rsidR="00B30F10" w:rsidRPr="00D13597">
              <w:rPr>
                <w:rFonts w:ascii="Times New Roman" w:hAnsi="Times New Roman" w:cs="Times New Roman"/>
              </w:rPr>
              <w:t>ui</w:t>
            </w:r>
            <w:r w:rsidR="00122FD3" w:rsidRPr="00D13597">
              <w:rPr>
                <w:rFonts w:ascii="Times New Roman" w:hAnsi="Times New Roman" w:cs="Times New Roman"/>
              </w:rPr>
              <w:t xml:space="preserve"> </w:t>
            </w:r>
            <w:r w:rsidR="009E19C6" w:rsidRPr="00D13597">
              <w:rPr>
                <w:rFonts w:ascii="Times New Roman" w:hAnsi="Times New Roman" w:cs="Times New Roman"/>
              </w:rPr>
              <w:t>reik</w:t>
            </w:r>
            <w:r w:rsidR="00B30F10" w:rsidRPr="00D13597">
              <w:rPr>
                <w:rFonts w:ascii="Times New Roman" w:hAnsi="Times New Roman" w:cs="Times New Roman"/>
              </w:rPr>
              <w:t>alingų</w:t>
            </w:r>
            <w:r w:rsidR="009E19C6" w:rsidRPr="00D13597">
              <w:rPr>
                <w:rFonts w:ascii="Times New Roman" w:hAnsi="Times New Roman" w:cs="Times New Roman"/>
              </w:rPr>
              <w:t xml:space="preserve"> duomenų </w:t>
            </w:r>
            <w:r w:rsidR="00177C5C" w:rsidRPr="00D13597">
              <w:rPr>
                <w:rFonts w:ascii="Times New Roman" w:hAnsi="Times New Roman" w:cs="Times New Roman"/>
              </w:rPr>
              <w:t>pateikimas</w:t>
            </w:r>
            <w:r w:rsidR="009E19C6" w:rsidRPr="00D13597">
              <w:rPr>
                <w:rFonts w:ascii="Times New Roman" w:hAnsi="Times New Roman" w:cs="Times New Roman"/>
              </w:rPr>
              <w:t xml:space="preserve"> (redaguojamo formato .</w:t>
            </w:r>
            <w:r w:rsidR="00DA7EF1" w:rsidRPr="00D13597">
              <w:rPr>
                <w:rFonts w:ascii="Times New Roman" w:hAnsi="Times New Roman" w:cs="Times New Roman"/>
              </w:rPr>
              <w:t xml:space="preserve">xlsx </w:t>
            </w:r>
            <w:r w:rsidR="00177C5C" w:rsidRPr="00D13597">
              <w:rPr>
                <w:rFonts w:ascii="Times New Roman" w:hAnsi="Times New Roman" w:cs="Times New Roman"/>
              </w:rPr>
              <w:t>sąna</w:t>
            </w:r>
            <w:r w:rsidR="004C3B9C" w:rsidRPr="00D13597">
              <w:rPr>
                <w:rFonts w:ascii="Times New Roman" w:hAnsi="Times New Roman" w:cs="Times New Roman"/>
              </w:rPr>
              <w:t>u</w:t>
            </w:r>
            <w:r w:rsidR="00177C5C" w:rsidRPr="00D13597">
              <w:rPr>
                <w:rFonts w:ascii="Times New Roman" w:hAnsi="Times New Roman" w:cs="Times New Roman"/>
              </w:rPr>
              <w:t xml:space="preserve">dų kiekių </w:t>
            </w:r>
            <w:r w:rsidR="004C3B9C" w:rsidRPr="00D13597">
              <w:rPr>
                <w:rFonts w:ascii="Times New Roman" w:hAnsi="Times New Roman" w:cs="Times New Roman"/>
              </w:rPr>
              <w:t>žiniarašiai pagal projekto dalių duomenis ar</w:t>
            </w:r>
            <w:r w:rsidR="00DB3E48" w:rsidRPr="00D13597">
              <w:rPr>
                <w:rFonts w:ascii="Times New Roman" w:hAnsi="Times New Roman" w:cs="Times New Roman"/>
              </w:rPr>
              <w:t xml:space="preserve">ba „nulinės“ lokalinės ir objektinės sąmatos, pagal </w:t>
            </w:r>
            <w:r w:rsidR="002B1EA3" w:rsidRPr="00D13597">
              <w:rPr>
                <w:rFonts w:ascii="Times New Roman" w:hAnsi="Times New Roman" w:cs="Times New Roman"/>
              </w:rPr>
              <w:t>projektų skaičiuojamosios kainos nustatymo dalis).</w:t>
            </w:r>
          </w:p>
          <w:p w14:paraId="36FAC7E6" w14:textId="5928D06E" w:rsidR="003C75D4" w:rsidRPr="00D13597" w:rsidRDefault="00F578A2" w:rsidP="00E04780">
            <w:pPr>
              <w:pStyle w:val="Sraopastraipa"/>
              <w:numPr>
                <w:ilvl w:val="0"/>
                <w:numId w:val="12"/>
              </w:numPr>
              <w:jc w:val="both"/>
              <w:rPr>
                <w:rFonts w:ascii="Times New Roman" w:hAnsi="Times New Roman" w:cs="Times New Roman"/>
              </w:rPr>
            </w:pPr>
            <w:r w:rsidRPr="00D13597">
              <w:rPr>
                <w:rFonts w:ascii="Times New Roman" w:hAnsi="Times New Roman" w:cs="Times New Roman"/>
              </w:rPr>
              <w:t>Atsakymų rengimas</w:t>
            </w:r>
            <w:r w:rsidR="00BD13AF" w:rsidRPr="00D13597">
              <w:rPr>
                <w:rFonts w:ascii="Times New Roman" w:hAnsi="Times New Roman" w:cs="Times New Roman"/>
              </w:rPr>
              <w:t xml:space="preserve"> </w:t>
            </w:r>
            <w:r w:rsidR="00230D96" w:rsidRPr="00D13597">
              <w:rPr>
                <w:rFonts w:ascii="Times New Roman" w:hAnsi="Times New Roman" w:cs="Times New Roman"/>
              </w:rPr>
              <w:t>į tiekėjų (rangovų) klausimus</w:t>
            </w:r>
            <w:r w:rsidR="00A47568" w:rsidRPr="00D13597">
              <w:rPr>
                <w:rFonts w:ascii="Times New Roman" w:hAnsi="Times New Roman" w:cs="Times New Roman"/>
              </w:rPr>
              <w:t>;</w:t>
            </w:r>
          </w:p>
          <w:p w14:paraId="1C668B83" w14:textId="71922B1B" w:rsidR="00861055" w:rsidRPr="00D13597" w:rsidRDefault="00A47568" w:rsidP="00E04780">
            <w:pPr>
              <w:pStyle w:val="Sraopastraipa"/>
              <w:numPr>
                <w:ilvl w:val="0"/>
                <w:numId w:val="12"/>
              </w:numPr>
              <w:jc w:val="both"/>
              <w:rPr>
                <w:rFonts w:ascii="Times New Roman" w:hAnsi="Times New Roman" w:cs="Times New Roman"/>
              </w:rPr>
            </w:pPr>
            <w:r w:rsidRPr="00D13597">
              <w:rPr>
                <w:rFonts w:ascii="Times New Roman" w:hAnsi="Times New Roman" w:cs="Times New Roman"/>
              </w:rPr>
              <w:t>Projekto sprendinių koregavimas pagal pateiktas rangovų pastabas, pastebėtus projektų trūkumus ar klaidas</w:t>
            </w:r>
            <w:r w:rsidR="00861055" w:rsidRPr="00D13597">
              <w:rPr>
                <w:rFonts w:ascii="Times New Roman" w:hAnsi="Times New Roman" w:cs="Times New Roman"/>
              </w:rPr>
              <w:t>, patikslintų projektų sprendinių įforminimas ir pasirašymas teisės aktų nustayta tvarka</w:t>
            </w:r>
            <w:r w:rsidR="001A236E" w:rsidRPr="00D13597">
              <w:rPr>
                <w:rFonts w:ascii="Times New Roman" w:hAnsi="Times New Roman" w:cs="Times New Roman"/>
              </w:rPr>
              <w:t>, neatlygintinai</w:t>
            </w:r>
            <w:r w:rsidR="00861055" w:rsidRPr="00D13597">
              <w:rPr>
                <w:rFonts w:ascii="Times New Roman" w:hAnsi="Times New Roman" w:cs="Times New Roman"/>
              </w:rPr>
              <w:t>;</w:t>
            </w:r>
          </w:p>
          <w:p w14:paraId="05E24CD1" w14:textId="77777777" w:rsidR="007E78B7" w:rsidRPr="00D13597" w:rsidRDefault="00861055" w:rsidP="00E04780">
            <w:pPr>
              <w:pStyle w:val="Sraopastraipa"/>
              <w:numPr>
                <w:ilvl w:val="0"/>
                <w:numId w:val="12"/>
              </w:numPr>
              <w:jc w:val="both"/>
              <w:rPr>
                <w:rFonts w:ascii="Times New Roman" w:hAnsi="Times New Roman" w:cs="Times New Roman"/>
              </w:rPr>
            </w:pPr>
            <w:r w:rsidRPr="00D13597">
              <w:rPr>
                <w:rFonts w:ascii="Times New Roman" w:hAnsi="Times New Roman" w:cs="Times New Roman"/>
              </w:rPr>
              <w:t>Aktualios projektų versijos, jeigu jie buvo koreguoti rangos darbų pirkimo metu pateikimas Užsakovui iki statybos rangos sutarties įsigaliojimo.</w:t>
            </w:r>
          </w:p>
          <w:p w14:paraId="53D208D3" w14:textId="6C6AC7E8" w:rsidR="001838E5" w:rsidRPr="00D13597" w:rsidRDefault="001838E5" w:rsidP="001838E5">
            <w:pPr>
              <w:jc w:val="both"/>
              <w:rPr>
                <w:sz w:val="22"/>
                <w:szCs w:val="22"/>
              </w:rPr>
            </w:pPr>
            <w:r w:rsidRPr="00D13597">
              <w:rPr>
                <w:sz w:val="22"/>
                <w:szCs w:val="22"/>
              </w:rPr>
              <w:t xml:space="preserve">6. </w:t>
            </w:r>
            <w:r w:rsidRPr="00D13597">
              <w:rPr>
                <w:b/>
                <w:bCs/>
                <w:sz w:val="22"/>
                <w:szCs w:val="22"/>
              </w:rPr>
              <w:t>Rangos darbų vykdymo</w:t>
            </w:r>
            <w:r w:rsidRPr="00D13597">
              <w:rPr>
                <w:sz w:val="22"/>
                <w:szCs w:val="22"/>
              </w:rPr>
              <w:t xml:space="preserve"> etapas:</w:t>
            </w:r>
          </w:p>
          <w:p w14:paraId="46997B56" w14:textId="120F702E" w:rsidR="001838E5" w:rsidRPr="00D13597" w:rsidRDefault="342D7D02" w:rsidP="001838E5">
            <w:pPr>
              <w:pStyle w:val="Sraopastraipa"/>
              <w:numPr>
                <w:ilvl w:val="0"/>
                <w:numId w:val="27"/>
              </w:numPr>
              <w:jc w:val="both"/>
              <w:rPr>
                <w:rFonts w:ascii="Times New Roman" w:hAnsi="Times New Roman" w:cs="Times New Roman"/>
              </w:rPr>
            </w:pPr>
            <w:r w:rsidRPr="00D13597">
              <w:rPr>
                <w:rFonts w:ascii="Times New Roman" w:hAnsi="Times New Roman" w:cs="Times New Roman"/>
              </w:rPr>
              <w:t xml:space="preserve">Visų projekto sprendinių tikslinimas ir brėžinių detalizavimas (mazgų tikslinimas, papildomų reikalingų mazgų parengimas, matmenų tikslinimas pagal esamą situaciją objekte ir pan.) pagal rangovo ir Užsakovo pastabas. Visi </w:t>
            </w:r>
            <w:r w:rsidRPr="00D13597">
              <w:rPr>
                <w:rFonts w:ascii="Times New Roman" w:hAnsi="Times New Roman" w:cs="Times New Roman"/>
              </w:rPr>
              <w:lastRenderedPageBreak/>
              <w:t>patikslinimai turi būti atliekami per kuo trumpesnį protingą laiką ir atiduodami į statybą iki konkretaus statybos proceso pradžios datos. Kad dėl sprendinių tikslinimo ir detalizavimo nebūtų stabdomi statybos procesai;</w:t>
            </w:r>
          </w:p>
          <w:p w14:paraId="637BE135" w14:textId="21FD545B" w:rsidR="00531043" w:rsidRPr="00D13597" w:rsidRDefault="00531043" w:rsidP="001838E5">
            <w:pPr>
              <w:pStyle w:val="Sraopastraipa"/>
              <w:numPr>
                <w:ilvl w:val="0"/>
                <w:numId w:val="27"/>
              </w:numPr>
              <w:jc w:val="both"/>
              <w:rPr>
                <w:rFonts w:ascii="Times New Roman" w:hAnsi="Times New Roman" w:cs="Times New Roman"/>
              </w:rPr>
            </w:pPr>
            <w:r w:rsidRPr="00D13597">
              <w:rPr>
                <w:rFonts w:ascii="Times New Roman" w:hAnsi="Times New Roman" w:cs="Times New Roman"/>
              </w:rPr>
              <w:t>Aktualios naujausios projekto laidos parengimas ir sukomplektavimas po statybos darbų atlikimo, bet ne vėliau nei iki statybos užbaigimo proceso pr</w:t>
            </w:r>
            <w:r w:rsidR="00E74D5D" w:rsidRPr="00D13597">
              <w:rPr>
                <w:rFonts w:ascii="Times New Roman" w:hAnsi="Times New Roman" w:cs="Times New Roman"/>
              </w:rPr>
              <w:t>adžios.</w:t>
            </w:r>
          </w:p>
        </w:tc>
      </w:tr>
      <w:tr w:rsidR="0004269A" w:rsidRPr="00D13597" w14:paraId="035493C9"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B034E7" w14:textId="0AF37F1B" w:rsidR="00084A04" w:rsidRPr="00D13597" w:rsidRDefault="00D44CAE" w:rsidP="00084A04">
            <w:pPr>
              <w:spacing w:line="276" w:lineRule="auto"/>
              <w:jc w:val="both"/>
              <w:rPr>
                <w:sz w:val="22"/>
                <w:szCs w:val="22"/>
              </w:rPr>
            </w:pPr>
            <w:r w:rsidRPr="00D13597">
              <w:rPr>
                <w:sz w:val="22"/>
                <w:szCs w:val="22"/>
              </w:rPr>
              <w:lastRenderedPageBreak/>
              <w:t>12</w:t>
            </w:r>
            <w:r w:rsidR="00084A04" w:rsidRPr="00D13597">
              <w:rPr>
                <w:sz w:val="22"/>
                <w:szCs w:val="22"/>
              </w:rPr>
              <w:t>.2.</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A91260" w14:textId="5A9F6DF7" w:rsidR="00084A04" w:rsidRPr="00D13597" w:rsidRDefault="00084A04" w:rsidP="00084A04">
            <w:pPr>
              <w:spacing w:line="276" w:lineRule="auto"/>
              <w:jc w:val="both"/>
              <w:rPr>
                <w:sz w:val="22"/>
                <w:szCs w:val="22"/>
              </w:rPr>
            </w:pPr>
            <w:r w:rsidRPr="00D13597">
              <w:rPr>
                <w:sz w:val="22"/>
                <w:szCs w:val="22"/>
              </w:rPr>
              <w:t>kitos paslaugos, susijusios su projektavimo paslaugomis</w:t>
            </w:r>
          </w:p>
        </w:tc>
        <w:tc>
          <w:tcPr>
            <w:tcW w:w="7879" w:type="dxa"/>
            <w:tcBorders>
              <w:top w:val="single" w:sz="4" w:space="0" w:color="auto"/>
              <w:left w:val="single" w:sz="4" w:space="0" w:color="auto"/>
              <w:bottom w:val="single" w:sz="4" w:space="0" w:color="auto"/>
              <w:right w:val="single" w:sz="4" w:space="0" w:color="auto"/>
            </w:tcBorders>
            <w:hideMark/>
          </w:tcPr>
          <w:p w14:paraId="2CF9BF28" w14:textId="0EB737BA" w:rsidR="0062360F" w:rsidRPr="00D13597" w:rsidRDefault="0062360F" w:rsidP="342D7D02">
            <w:pPr>
              <w:spacing w:line="276" w:lineRule="auto"/>
              <w:jc w:val="both"/>
              <w:rPr>
                <w:kern w:val="24"/>
                <w:sz w:val="22"/>
                <w:szCs w:val="22"/>
              </w:rPr>
            </w:pPr>
            <w:r w:rsidRPr="00D13597">
              <w:rPr>
                <w:kern w:val="24"/>
                <w:sz w:val="22"/>
                <w:szCs w:val="22"/>
              </w:rPr>
              <w:t>Į</w:t>
            </w:r>
            <w:r w:rsidR="00852367" w:rsidRPr="00D13597">
              <w:rPr>
                <w:kern w:val="24"/>
                <w:sz w:val="22"/>
                <w:szCs w:val="22"/>
              </w:rPr>
              <w:t xml:space="preserve"> projektavimo</w:t>
            </w:r>
            <w:r w:rsidRPr="00D13597">
              <w:rPr>
                <w:kern w:val="24"/>
                <w:sz w:val="22"/>
                <w:szCs w:val="22"/>
              </w:rPr>
              <w:t xml:space="preserve"> paslaugų apimtį </w:t>
            </w:r>
            <w:r w:rsidR="00852367" w:rsidRPr="00D13597">
              <w:rPr>
                <w:kern w:val="24"/>
                <w:sz w:val="22"/>
                <w:szCs w:val="22"/>
              </w:rPr>
              <w:t>įeina visos paslaugos reikalingos</w:t>
            </w:r>
            <w:r w:rsidR="00C447A1" w:rsidRPr="00D13597">
              <w:rPr>
                <w:kern w:val="24"/>
                <w:sz w:val="22"/>
                <w:szCs w:val="22"/>
              </w:rPr>
              <w:t xml:space="preserve"> kokybiškiems</w:t>
            </w:r>
            <w:r w:rsidR="00852367" w:rsidRPr="00D13597">
              <w:rPr>
                <w:kern w:val="24"/>
                <w:sz w:val="22"/>
                <w:szCs w:val="22"/>
              </w:rPr>
              <w:t xml:space="preserve"> </w:t>
            </w:r>
            <w:r w:rsidR="00C261BA" w:rsidRPr="00D13597">
              <w:rPr>
                <w:kern w:val="24"/>
                <w:sz w:val="22"/>
                <w:szCs w:val="22"/>
              </w:rPr>
              <w:t>projektams parengti</w:t>
            </w:r>
            <w:r w:rsidR="00A42F43" w:rsidRPr="00D13597">
              <w:rPr>
                <w:kern w:val="24"/>
                <w:sz w:val="22"/>
                <w:szCs w:val="22"/>
              </w:rPr>
              <w:t>,</w:t>
            </w:r>
            <w:r w:rsidR="00C261BA" w:rsidRPr="00D13597">
              <w:rPr>
                <w:kern w:val="24"/>
                <w:sz w:val="22"/>
                <w:szCs w:val="22"/>
              </w:rPr>
              <w:t xml:space="preserve"> statybą lei</w:t>
            </w:r>
            <w:r w:rsidR="00C447A1" w:rsidRPr="00D13597">
              <w:rPr>
                <w:kern w:val="24"/>
                <w:sz w:val="22"/>
                <w:szCs w:val="22"/>
              </w:rPr>
              <w:t>džiantiems dokumentams gauti</w:t>
            </w:r>
            <w:r w:rsidR="00A42F43" w:rsidRPr="00D13597">
              <w:rPr>
                <w:kern w:val="24"/>
                <w:sz w:val="22"/>
                <w:szCs w:val="22"/>
              </w:rPr>
              <w:t>, statybos darbams pradėti ir vykdyti</w:t>
            </w:r>
            <w:r w:rsidR="000C5F88" w:rsidRPr="00D13597">
              <w:rPr>
                <w:kern w:val="24"/>
                <w:sz w:val="22"/>
                <w:szCs w:val="22"/>
              </w:rPr>
              <w:t>, įskaitant bet neapsiribojant, visų</w:t>
            </w:r>
            <w:r w:rsidR="00850864" w:rsidRPr="00D13597">
              <w:rPr>
                <w:kern w:val="24"/>
                <w:sz w:val="22"/>
                <w:szCs w:val="22"/>
              </w:rPr>
              <w:t xml:space="preserve"> reikalingų</w:t>
            </w:r>
            <w:r w:rsidR="000C5F88" w:rsidRPr="00D13597">
              <w:rPr>
                <w:kern w:val="24"/>
                <w:sz w:val="22"/>
                <w:szCs w:val="22"/>
              </w:rPr>
              <w:t xml:space="preserve"> </w:t>
            </w:r>
            <w:r w:rsidR="009A51A5" w:rsidRPr="00D13597">
              <w:rPr>
                <w:kern w:val="24"/>
                <w:sz w:val="22"/>
                <w:szCs w:val="22"/>
              </w:rPr>
              <w:t>statybinių tyrinėjimų atlikimu</w:t>
            </w:r>
            <w:r w:rsidR="00740844" w:rsidRPr="00D13597">
              <w:rPr>
                <w:kern w:val="24"/>
                <w:sz w:val="22"/>
                <w:szCs w:val="22"/>
              </w:rPr>
              <w:t xml:space="preserve"> ir apmokėjimu</w:t>
            </w:r>
            <w:r w:rsidR="009A51A5" w:rsidRPr="00D13597">
              <w:rPr>
                <w:kern w:val="24"/>
                <w:sz w:val="22"/>
                <w:szCs w:val="22"/>
              </w:rPr>
              <w:t xml:space="preserve">, kultūros paveldo istoriniais ir </w:t>
            </w:r>
            <w:r w:rsidR="00B8282C" w:rsidRPr="00D13597">
              <w:rPr>
                <w:kern w:val="24"/>
                <w:sz w:val="22"/>
                <w:szCs w:val="22"/>
              </w:rPr>
              <w:t xml:space="preserve">fiziniais tyrimais, </w:t>
            </w:r>
            <w:r w:rsidR="00107E57" w:rsidRPr="00D13597">
              <w:rPr>
                <w:kern w:val="24"/>
                <w:sz w:val="22"/>
                <w:szCs w:val="22"/>
              </w:rPr>
              <w:t>geologinių tyrimų vandens lygio nustatymui,</w:t>
            </w:r>
            <w:r w:rsidR="001A04A0" w:rsidRPr="00D13597">
              <w:rPr>
                <w:kern w:val="24"/>
                <w:sz w:val="22"/>
                <w:szCs w:val="22"/>
              </w:rPr>
              <w:t xml:space="preserve"> </w:t>
            </w:r>
            <w:r w:rsidR="00DC28FC" w:rsidRPr="00D13597">
              <w:rPr>
                <w:kern w:val="24"/>
                <w:sz w:val="22"/>
                <w:szCs w:val="22"/>
              </w:rPr>
              <w:t>geodezinių ir topografinių</w:t>
            </w:r>
            <w:r w:rsidR="00B90532" w:rsidRPr="00D13597">
              <w:rPr>
                <w:kern w:val="24"/>
                <w:sz w:val="22"/>
                <w:szCs w:val="22"/>
              </w:rPr>
              <w:t xml:space="preserve"> ir </w:t>
            </w:r>
            <w:r w:rsidR="00107E57" w:rsidRPr="00D13597">
              <w:rPr>
                <w:kern w:val="24"/>
                <w:sz w:val="22"/>
                <w:szCs w:val="22"/>
              </w:rPr>
              <w:t xml:space="preserve"> </w:t>
            </w:r>
            <w:r w:rsidR="00B8282C" w:rsidRPr="00D13597">
              <w:rPr>
                <w:kern w:val="24"/>
                <w:sz w:val="22"/>
                <w:szCs w:val="22"/>
              </w:rPr>
              <w:t>pastato matavimais, projektavimo</w:t>
            </w:r>
            <w:r w:rsidR="00850864" w:rsidRPr="00D13597">
              <w:rPr>
                <w:kern w:val="24"/>
                <w:sz w:val="22"/>
                <w:szCs w:val="22"/>
              </w:rPr>
              <w:t xml:space="preserve"> sąlygų užsakymu ir gavimu, </w:t>
            </w:r>
            <w:r w:rsidR="0021705F" w:rsidRPr="00D13597">
              <w:rPr>
                <w:kern w:val="24"/>
                <w:sz w:val="22"/>
                <w:szCs w:val="22"/>
              </w:rPr>
              <w:t xml:space="preserve">visais reikalingais suderinimais su valstybės institucijomis ir trečiaisiais asmenimis ir kitomis </w:t>
            </w:r>
            <w:r w:rsidR="00172A52" w:rsidRPr="00D13597">
              <w:rPr>
                <w:kern w:val="24"/>
                <w:sz w:val="22"/>
                <w:szCs w:val="22"/>
              </w:rPr>
              <w:t>susijusiomis paslaugomis nurodytomis 12.1 p.</w:t>
            </w:r>
          </w:p>
          <w:p w14:paraId="4007DC74" w14:textId="260FBB3B" w:rsidR="00DC7FFA" w:rsidRPr="00D13597" w:rsidRDefault="003D1D8B" w:rsidP="342D7D02">
            <w:pPr>
              <w:spacing w:line="276" w:lineRule="auto"/>
              <w:jc w:val="both"/>
              <w:rPr>
                <w:kern w:val="24"/>
                <w:sz w:val="22"/>
                <w:szCs w:val="22"/>
              </w:rPr>
            </w:pPr>
            <w:r w:rsidRPr="00D13597">
              <w:rPr>
                <w:kern w:val="24"/>
                <w:sz w:val="22"/>
                <w:szCs w:val="22"/>
              </w:rPr>
              <w:t xml:space="preserve">Į paslaugų apimtį taip pat įeina visų reikalingų projekto </w:t>
            </w:r>
            <w:r w:rsidR="00884F66" w:rsidRPr="00D13597">
              <w:rPr>
                <w:kern w:val="24"/>
                <w:sz w:val="22"/>
                <w:szCs w:val="22"/>
              </w:rPr>
              <w:t xml:space="preserve">derinimo veiksmų atlikimas ir </w:t>
            </w:r>
            <w:r w:rsidRPr="00D13597">
              <w:rPr>
                <w:kern w:val="24"/>
                <w:sz w:val="22"/>
                <w:szCs w:val="22"/>
              </w:rPr>
              <w:t xml:space="preserve">suderinimų </w:t>
            </w:r>
            <w:r w:rsidR="00884F66" w:rsidRPr="00D13597">
              <w:rPr>
                <w:kern w:val="24"/>
                <w:sz w:val="22"/>
                <w:szCs w:val="22"/>
              </w:rPr>
              <w:t>gavimas,</w:t>
            </w:r>
            <w:r w:rsidR="009A23A2" w:rsidRPr="00D13597">
              <w:rPr>
                <w:kern w:val="24"/>
                <w:sz w:val="22"/>
                <w:szCs w:val="22"/>
              </w:rPr>
              <w:t xml:space="preserve"> trečiųjų šalių sutikimų gavimas, jeigu tokių reikėtų</w:t>
            </w:r>
            <w:r w:rsidR="003A3E0C" w:rsidRPr="00D13597">
              <w:rPr>
                <w:kern w:val="24"/>
                <w:sz w:val="22"/>
                <w:szCs w:val="22"/>
              </w:rPr>
              <w:t>,</w:t>
            </w:r>
            <w:r w:rsidR="00884F66" w:rsidRPr="00D13597">
              <w:rPr>
                <w:kern w:val="24"/>
                <w:sz w:val="22"/>
                <w:szCs w:val="22"/>
              </w:rPr>
              <w:t xml:space="preserve"> statybą leidžiančių dokumentų gavimas</w:t>
            </w:r>
            <w:r w:rsidR="003A3E0C" w:rsidRPr="00D13597">
              <w:rPr>
                <w:kern w:val="24"/>
                <w:sz w:val="22"/>
                <w:szCs w:val="22"/>
              </w:rPr>
              <w:t xml:space="preserve"> bei kitų susijusių veiksmų atlikimas, įskaita</w:t>
            </w:r>
            <w:r w:rsidR="000263E2" w:rsidRPr="00D13597">
              <w:rPr>
                <w:kern w:val="24"/>
                <w:sz w:val="22"/>
                <w:szCs w:val="22"/>
              </w:rPr>
              <w:t>nt ir tuos veiksmus, kuriuos pagal teisės aktų reikalavimus turi atlikti statytojas. Šių paslaugų atlikimui Užs</w:t>
            </w:r>
            <w:r w:rsidR="00E55B65" w:rsidRPr="00D13597">
              <w:rPr>
                <w:kern w:val="24"/>
                <w:sz w:val="22"/>
                <w:szCs w:val="22"/>
              </w:rPr>
              <w:t>akovas suteiks visus reikalingus įgaliojimus.</w:t>
            </w:r>
          </w:p>
          <w:p w14:paraId="3132C24B" w14:textId="492509E7" w:rsidR="00172A52" w:rsidRPr="00D13597" w:rsidRDefault="00172A52" w:rsidP="00084A04">
            <w:pPr>
              <w:spacing w:line="276" w:lineRule="auto"/>
              <w:jc w:val="both"/>
              <w:rPr>
                <w:iCs/>
                <w:sz w:val="22"/>
                <w:szCs w:val="22"/>
              </w:rPr>
            </w:pPr>
          </w:p>
        </w:tc>
      </w:tr>
      <w:tr w:rsidR="003561FA" w:rsidRPr="00D13597" w14:paraId="2F9B7E2F"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4902A" w14:textId="177B2D88" w:rsidR="003561FA" w:rsidRPr="00D13597" w:rsidRDefault="003561FA" w:rsidP="003561FA">
            <w:pPr>
              <w:spacing w:line="276" w:lineRule="auto"/>
              <w:jc w:val="both"/>
              <w:rPr>
                <w:sz w:val="22"/>
                <w:szCs w:val="22"/>
              </w:rPr>
            </w:pPr>
            <w:r w:rsidRPr="00D13597">
              <w:rPr>
                <w:sz w:val="22"/>
                <w:szCs w:val="22"/>
              </w:rPr>
              <w:t>12.3.</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BB679D" w14:textId="1E193E8F" w:rsidR="003561FA" w:rsidRPr="00D13597" w:rsidRDefault="003561FA" w:rsidP="003561FA">
            <w:pPr>
              <w:spacing w:line="276" w:lineRule="auto"/>
              <w:jc w:val="both"/>
              <w:rPr>
                <w:sz w:val="22"/>
                <w:szCs w:val="22"/>
              </w:rPr>
            </w:pPr>
            <w:r w:rsidRPr="00D13597">
              <w:rPr>
                <w:sz w:val="22"/>
                <w:szCs w:val="22"/>
              </w:rPr>
              <w:t>projekto vykdymo priežiūra</w:t>
            </w:r>
          </w:p>
        </w:tc>
        <w:tc>
          <w:tcPr>
            <w:tcW w:w="7879" w:type="dxa"/>
            <w:tcBorders>
              <w:top w:val="single" w:sz="4" w:space="0" w:color="auto"/>
              <w:left w:val="single" w:sz="4" w:space="0" w:color="auto"/>
              <w:bottom w:val="single" w:sz="4" w:space="0" w:color="auto"/>
              <w:right w:val="single" w:sz="4" w:space="0" w:color="auto"/>
            </w:tcBorders>
          </w:tcPr>
          <w:p w14:paraId="56BDC18D" w14:textId="77777777" w:rsidR="003561FA" w:rsidRPr="00D13597" w:rsidRDefault="003561FA" w:rsidP="003561FA">
            <w:pPr>
              <w:pStyle w:val="Sraopastraipa"/>
              <w:numPr>
                <w:ilvl w:val="0"/>
                <w:numId w:val="13"/>
              </w:numPr>
              <w:jc w:val="both"/>
              <w:rPr>
                <w:rFonts w:ascii="Times New Roman" w:hAnsi="Times New Roman" w:cs="Times New Roman"/>
                <w:noProof w:val="0"/>
                <w:lang w:eastAsia="lt-LT"/>
              </w:rPr>
            </w:pPr>
            <w:r w:rsidRPr="00D13597">
              <w:rPr>
                <w:rFonts w:ascii="Times New Roman" w:hAnsi="Times New Roman" w:cs="Times New Roman"/>
                <w:noProof w:val="0"/>
              </w:rPr>
              <w:t>Projekto vykdymo priežiūros (PVP) paslaugos teikiamos vadovaujantis STR 1.06.01:2016 „Statybos darbai. Statinio statybos priežiūra“ ir kitų šią veiklą reglamentuojančių Lietuvos Respublikos teisės aktų nustatyta tvarka;</w:t>
            </w:r>
          </w:p>
          <w:p w14:paraId="48B72613" w14:textId="77777777" w:rsidR="003561FA" w:rsidRPr="00D13597" w:rsidRDefault="003561FA" w:rsidP="003561FA">
            <w:pPr>
              <w:pStyle w:val="Sraopastraipa"/>
              <w:numPr>
                <w:ilvl w:val="0"/>
                <w:numId w:val="13"/>
              </w:numPr>
              <w:jc w:val="both"/>
              <w:rPr>
                <w:rFonts w:ascii="Times New Roman" w:hAnsi="Times New Roman" w:cs="Times New Roman"/>
                <w:noProof w:val="0"/>
                <w:lang w:eastAsia="lt-LT"/>
              </w:rPr>
            </w:pPr>
            <w:r w:rsidRPr="00D13597">
              <w:rPr>
                <w:rFonts w:ascii="Times New Roman" w:hAnsi="Times New Roman" w:cs="Times New Roman"/>
                <w:noProof w:val="0"/>
              </w:rPr>
              <w:t>PVP paslaugos teikiamos visą statybos rangos darbų laikotarpį. PVP paslaugų teikimui turi būti sudaroma PVP vykdymo grupė ir kompetentingų atskirų sričių PVP dalių vadovų, kuriems vadovauja projektuotojo paskirtas PVP vadovas;</w:t>
            </w:r>
          </w:p>
          <w:p w14:paraId="353C774D" w14:textId="77777777" w:rsidR="003561FA" w:rsidRPr="00D13597" w:rsidRDefault="003561FA" w:rsidP="003561FA">
            <w:pPr>
              <w:pStyle w:val="Sraopastraipa"/>
              <w:numPr>
                <w:ilvl w:val="0"/>
                <w:numId w:val="13"/>
              </w:numPr>
              <w:jc w:val="both"/>
              <w:rPr>
                <w:rFonts w:ascii="Times New Roman" w:hAnsi="Times New Roman" w:cs="Times New Roman"/>
                <w:iCs/>
                <w:noProof w:val="0"/>
                <w:lang w:eastAsia="lt-LT"/>
              </w:rPr>
            </w:pPr>
            <w:r w:rsidRPr="00D13597">
              <w:rPr>
                <w:rFonts w:ascii="Times New Roman" w:hAnsi="Times New Roman" w:cs="Times New Roman"/>
                <w:iCs/>
                <w:noProof w:val="0"/>
                <w:lang w:eastAsia="lt-LT"/>
              </w:rPr>
              <w:t>PVP paslaugos turi būti teikiamos siekiant konstruktyvaus ir efektyvaus visų statybos dalyvių bendradarbiavimo;</w:t>
            </w:r>
          </w:p>
          <w:p w14:paraId="6BB99AFD" w14:textId="77777777" w:rsidR="003561FA" w:rsidRPr="00D13597" w:rsidRDefault="003561FA" w:rsidP="003561FA">
            <w:pPr>
              <w:pStyle w:val="Sraopastraipa"/>
              <w:numPr>
                <w:ilvl w:val="0"/>
                <w:numId w:val="13"/>
              </w:numPr>
              <w:jc w:val="both"/>
              <w:rPr>
                <w:rFonts w:ascii="Times New Roman" w:hAnsi="Times New Roman" w:cs="Times New Roman"/>
                <w:iCs/>
                <w:noProof w:val="0"/>
                <w:lang w:eastAsia="lt-LT"/>
              </w:rPr>
            </w:pPr>
            <w:r w:rsidRPr="00D13597">
              <w:rPr>
                <w:rFonts w:ascii="Times New Roman" w:hAnsi="Times New Roman" w:cs="Times New Roman"/>
                <w:iCs/>
                <w:noProof w:val="0"/>
                <w:lang w:eastAsia="lt-LT"/>
              </w:rPr>
              <w:t>PVP apimtyje projektuotojas turi operatyviai teikti paaiškinimus, patikslinimui dėl projekto sprendinių, detalizuoti parengtus projekto sprendinius tiek, kad pagal juos būtų galima vykdyti statybos darbus – darbo brėžinių parengimas, techninių specifikacijų tikslinimas ir detalizavimas;</w:t>
            </w:r>
          </w:p>
          <w:p w14:paraId="4A7BC9D4" w14:textId="77777777" w:rsidR="003561FA" w:rsidRPr="00D13597" w:rsidRDefault="003561FA" w:rsidP="003561FA">
            <w:pPr>
              <w:pStyle w:val="Sraopastraipa"/>
              <w:numPr>
                <w:ilvl w:val="0"/>
                <w:numId w:val="13"/>
              </w:numPr>
              <w:jc w:val="both"/>
              <w:rPr>
                <w:rFonts w:ascii="Times New Roman" w:hAnsi="Times New Roman" w:cs="Times New Roman"/>
                <w:iCs/>
                <w:noProof w:val="0"/>
                <w:lang w:eastAsia="lt-LT"/>
              </w:rPr>
            </w:pPr>
            <w:r w:rsidRPr="00D13597">
              <w:rPr>
                <w:rFonts w:ascii="Times New Roman" w:hAnsi="Times New Roman" w:cs="Times New Roman"/>
                <w:iCs/>
                <w:noProof w:val="0"/>
                <w:lang w:eastAsia="lt-LT"/>
              </w:rPr>
              <w:t>PVP apimtyje projektuotojas turi parengti aktualią galutinę projekto versiją, pagal visus statybos rangos dabų metu atliktus projekto pakeitimus, ją tinkamai įforminti ir pasirašyti. Ši projekto versiją reikalinga statybos darbų užbaigimui ir pastato eksploatavimui;</w:t>
            </w:r>
          </w:p>
          <w:p w14:paraId="09FAB5D7" w14:textId="77777777" w:rsidR="003561FA" w:rsidRPr="00D13597" w:rsidRDefault="003561FA" w:rsidP="003561FA">
            <w:pPr>
              <w:pStyle w:val="Sraopastraipa"/>
              <w:numPr>
                <w:ilvl w:val="0"/>
                <w:numId w:val="13"/>
              </w:numPr>
              <w:jc w:val="both"/>
              <w:rPr>
                <w:rFonts w:ascii="Times New Roman" w:hAnsi="Times New Roman" w:cs="Times New Roman"/>
                <w:iCs/>
                <w:noProof w:val="0"/>
                <w:lang w:eastAsia="lt-LT"/>
              </w:rPr>
            </w:pPr>
            <w:r w:rsidRPr="00D13597">
              <w:rPr>
                <w:rFonts w:ascii="Times New Roman" w:hAnsi="Times New Roman" w:cs="Times New Roman"/>
                <w:iCs/>
                <w:noProof w:val="0"/>
                <w:lang w:eastAsia="lt-LT"/>
              </w:rPr>
              <w:t>Projekto vykdymo priežiūros ataskaitų rengimo reikalavimai nustatyti Sutartyje;</w:t>
            </w:r>
          </w:p>
          <w:p w14:paraId="721EBB31" w14:textId="77777777" w:rsidR="003561FA" w:rsidRPr="00D13597" w:rsidRDefault="003561FA" w:rsidP="003561FA">
            <w:pPr>
              <w:jc w:val="both"/>
              <w:rPr>
                <w:iCs/>
                <w:sz w:val="22"/>
                <w:szCs w:val="22"/>
                <w:lang w:eastAsia="lt-LT"/>
              </w:rPr>
            </w:pPr>
            <w:r w:rsidRPr="00D13597">
              <w:rPr>
                <w:iCs/>
                <w:sz w:val="22"/>
                <w:szCs w:val="22"/>
                <w:lang w:eastAsia="lt-LT"/>
              </w:rPr>
              <w:t>Lankymasis statybvietėje ir dalyvavimas susirinkimuose:</w:t>
            </w:r>
          </w:p>
          <w:p w14:paraId="20002896" w14:textId="77777777" w:rsidR="003561FA" w:rsidRPr="00D13597" w:rsidRDefault="003561FA" w:rsidP="003561FA">
            <w:pPr>
              <w:pStyle w:val="Sraopastraipa"/>
              <w:numPr>
                <w:ilvl w:val="0"/>
                <w:numId w:val="14"/>
              </w:numPr>
              <w:jc w:val="both"/>
              <w:rPr>
                <w:rFonts w:ascii="Times New Roman" w:hAnsi="Times New Roman" w:cs="Times New Roman"/>
                <w:iCs/>
                <w:noProof w:val="0"/>
                <w:lang w:eastAsia="lt-LT"/>
              </w:rPr>
            </w:pPr>
            <w:r w:rsidRPr="00D13597">
              <w:rPr>
                <w:rFonts w:ascii="Times New Roman" w:hAnsi="Times New Roman" w:cs="Times New Roman"/>
                <w:iCs/>
                <w:noProof w:val="0"/>
                <w:lang w:eastAsia="lt-LT"/>
              </w:rPr>
              <w:t>PVP atstovai paslaugų teikimo metu turi lankytis statybvietėje tokiu periodiškumu, kuris užtikrintų tinkamą PVP atlikimą, bet ne rečiau nei 1 kartą per savaitę. Priklausomai nuo atliekamų darbų mąsto ir poreikio spręsti kylančius klausimus Užsakovo reikalavimu apsilankymų objekte skaičius gali būti iki 3 kartų per savaitę. Apie dažnesnį apsilankymų poreikį Užsakovas praneša raštu;</w:t>
            </w:r>
          </w:p>
          <w:p w14:paraId="4121B79E" w14:textId="77777777" w:rsidR="003561FA" w:rsidRPr="00D13597" w:rsidRDefault="003561FA" w:rsidP="003561FA">
            <w:pPr>
              <w:pStyle w:val="Sraopastraipa"/>
              <w:numPr>
                <w:ilvl w:val="0"/>
                <w:numId w:val="14"/>
              </w:numPr>
              <w:jc w:val="both"/>
              <w:rPr>
                <w:rFonts w:ascii="Times New Roman" w:hAnsi="Times New Roman" w:cs="Times New Roman"/>
                <w:iCs/>
                <w:noProof w:val="0"/>
                <w:lang w:eastAsia="lt-LT"/>
              </w:rPr>
            </w:pPr>
            <w:r w:rsidRPr="00D13597">
              <w:rPr>
                <w:rFonts w:ascii="Times New Roman" w:hAnsi="Times New Roman" w:cs="Times New Roman"/>
                <w:iCs/>
                <w:noProof w:val="0"/>
                <w:lang w:eastAsia="lt-LT"/>
              </w:rPr>
              <w:t xml:space="preserve">PVP vadovas turi dalyvauti Užsakovo ar rangovo organizuojamuose savaitiniuose gamybiniuose pasitarimuose statybvietėje arba nuotoliniu būdu. </w:t>
            </w:r>
            <w:r w:rsidRPr="00D13597">
              <w:rPr>
                <w:rFonts w:ascii="Times New Roman" w:hAnsi="Times New Roman" w:cs="Times New Roman"/>
                <w:iCs/>
                <w:noProof w:val="0"/>
                <w:lang w:eastAsia="lt-LT"/>
              </w:rPr>
              <w:lastRenderedPageBreak/>
              <w:t>PVP vadovas pagal poreikį į gamybinius susirinkimus gali pasikvieti reikalingus PVP dalių vadovus;</w:t>
            </w:r>
          </w:p>
          <w:p w14:paraId="0082A909" w14:textId="458DF9EC" w:rsidR="003561FA" w:rsidRPr="00D13597" w:rsidRDefault="003561FA" w:rsidP="003561FA">
            <w:pPr>
              <w:jc w:val="both"/>
              <w:rPr>
                <w:iCs/>
                <w:sz w:val="22"/>
                <w:szCs w:val="22"/>
                <w:lang w:eastAsia="lt-LT"/>
              </w:rPr>
            </w:pPr>
            <w:r w:rsidRPr="00D13597">
              <w:rPr>
                <w:iCs/>
                <w:sz w:val="22"/>
                <w:szCs w:val="22"/>
                <w:lang w:eastAsia="lt-LT"/>
              </w:rPr>
              <w:t>PVP vadovui negalint dalyvauti gamybiniame susirinkime dėl objektyvių aplinkybių turi būti deleguotas jų pavaduojantis asmuo, įgaliotas spręsti su PVP paslaugomis susijusius klausimus. Už PVP vadovo atsisakymą dalyvauti susirinkimuose be objektyvių pateisinamų priežasčių Užsakovas gali skirti sutartyje numatytas baudas už paslaugų teikimo pažeidimus.</w:t>
            </w:r>
          </w:p>
        </w:tc>
      </w:tr>
      <w:tr w:rsidR="003561FA" w:rsidRPr="00D13597" w14:paraId="0E8F5D3E" w14:textId="77777777" w:rsidTr="342D7D02">
        <w:trPr>
          <w:trHeight w:val="1683"/>
        </w:trPr>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B64602" w14:textId="0E9F7211" w:rsidR="003561FA" w:rsidRPr="00D13597" w:rsidRDefault="003561FA" w:rsidP="003561FA">
            <w:pPr>
              <w:spacing w:line="276" w:lineRule="auto"/>
              <w:jc w:val="both"/>
              <w:rPr>
                <w:sz w:val="22"/>
                <w:szCs w:val="22"/>
              </w:rPr>
            </w:pPr>
            <w:r w:rsidRPr="00D13597">
              <w:rPr>
                <w:sz w:val="22"/>
                <w:szCs w:val="22"/>
              </w:rPr>
              <w:lastRenderedPageBreak/>
              <w:t>13.</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A89937" w14:textId="5DF9EA40" w:rsidR="003561FA" w:rsidRPr="00D13597" w:rsidRDefault="003561FA" w:rsidP="003561FA">
            <w:pPr>
              <w:spacing w:line="276" w:lineRule="auto"/>
              <w:jc w:val="both"/>
              <w:rPr>
                <w:sz w:val="22"/>
                <w:szCs w:val="22"/>
                <w:u w:val="single"/>
              </w:rPr>
            </w:pPr>
            <w:r w:rsidRPr="00D13597">
              <w:rPr>
                <w:sz w:val="22"/>
                <w:szCs w:val="22"/>
              </w:rPr>
              <w:t>Paslaugų teikimo pradžia ir trukmė</w:t>
            </w:r>
          </w:p>
        </w:tc>
        <w:tc>
          <w:tcPr>
            <w:tcW w:w="7879" w:type="dxa"/>
            <w:tcBorders>
              <w:top w:val="single" w:sz="4" w:space="0" w:color="auto"/>
              <w:left w:val="single" w:sz="4" w:space="0" w:color="auto"/>
              <w:bottom w:val="single" w:sz="4" w:space="0" w:color="auto"/>
              <w:right w:val="single" w:sz="4" w:space="0" w:color="auto"/>
            </w:tcBorders>
          </w:tcPr>
          <w:p w14:paraId="3348F4A4" w14:textId="3AE6DE73" w:rsidR="003561FA" w:rsidRPr="00D13597" w:rsidRDefault="003561FA" w:rsidP="003561FA">
            <w:pPr>
              <w:jc w:val="both"/>
              <w:rPr>
                <w:iCs/>
                <w:sz w:val="22"/>
                <w:szCs w:val="22"/>
              </w:rPr>
            </w:pPr>
            <w:r w:rsidRPr="00D13597">
              <w:rPr>
                <w:iCs/>
                <w:sz w:val="22"/>
                <w:szCs w:val="22"/>
              </w:rPr>
              <w:t>Paslaugų teikimo terminai nurodyti sutartyje.</w:t>
            </w:r>
          </w:p>
          <w:p w14:paraId="427D4B3D" w14:textId="77777777" w:rsidR="003561FA" w:rsidRPr="00D13597" w:rsidRDefault="003561FA" w:rsidP="003561FA">
            <w:pPr>
              <w:jc w:val="both"/>
              <w:rPr>
                <w:sz w:val="22"/>
                <w:szCs w:val="22"/>
                <w:u w:val="single"/>
              </w:rPr>
            </w:pPr>
          </w:p>
          <w:p w14:paraId="29078029" w14:textId="77777777" w:rsidR="003561FA" w:rsidRPr="00D13597" w:rsidRDefault="003561FA" w:rsidP="003561FA">
            <w:pPr>
              <w:jc w:val="both"/>
              <w:rPr>
                <w:sz w:val="22"/>
                <w:szCs w:val="22"/>
              </w:rPr>
            </w:pPr>
            <w:r w:rsidRPr="00D13597">
              <w:rPr>
                <w:sz w:val="22"/>
                <w:szCs w:val="22"/>
              </w:rPr>
              <w:t>Per sutartyje nurodytą terminą projektuotojas privalo parengti ir su Užsakovu suderinti detalų paslaugų teikimo grafiką ir Projektavimo paslaugų teikimo planą pagal sutarties reikalavimus.</w:t>
            </w:r>
          </w:p>
          <w:p w14:paraId="0FEA00CF" w14:textId="60CACF0D" w:rsidR="003561FA" w:rsidRPr="00D13597" w:rsidRDefault="003561FA" w:rsidP="003561FA">
            <w:pPr>
              <w:jc w:val="both"/>
              <w:rPr>
                <w:sz w:val="22"/>
                <w:szCs w:val="22"/>
              </w:rPr>
            </w:pPr>
            <w:r w:rsidRPr="00D13597">
              <w:rPr>
                <w:sz w:val="22"/>
                <w:szCs w:val="22"/>
              </w:rPr>
              <w:t>Nustačius grafiko neatitikimą esamai situacijai, projektuotojas privalo per 5 darbo dienas nuo Užsakovo nurodymo pateikti atnaujintą grafiką.</w:t>
            </w:r>
          </w:p>
          <w:p w14:paraId="0C0A9F56" w14:textId="241D3794" w:rsidR="003561FA" w:rsidRPr="00D13597" w:rsidRDefault="003561FA" w:rsidP="003561FA">
            <w:pPr>
              <w:jc w:val="both"/>
              <w:rPr>
                <w:sz w:val="22"/>
                <w:szCs w:val="22"/>
              </w:rPr>
            </w:pPr>
          </w:p>
        </w:tc>
      </w:tr>
      <w:tr w:rsidR="003561FA" w:rsidRPr="00D13597" w14:paraId="7633C2BC" w14:textId="77777777" w:rsidTr="342D7D02">
        <w:trPr>
          <w:trHeight w:val="70"/>
        </w:trPr>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28F703" w14:textId="77777777" w:rsidR="003561FA" w:rsidRPr="00D13597" w:rsidRDefault="003561FA" w:rsidP="003561FA">
            <w:pPr>
              <w:spacing w:line="276" w:lineRule="auto"/>
              <w:jc w:val="both"/>
              <w:rPr>
                <w:sz w:val="22"/>
                <w:szCs w:val="22"/>
              </w:rPr>
            </w:pPr>
          </w:p>
        </w:tc>
        <w:tc>
          <w:tcPr>
            <w:tcW w:w="946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990A7A" w14:textId="77777777" w:rsidR="003561FA" w:rsidRPr="00D13597" w:rsidRDefault="003561FA" w:rsidP="003561FA">
            <w:pPr>
              <w:spacing w:line="276" w:lineRule="auto"/>
              <w:ind w:left="360"/>
              <w:jc w:val="center"/>
              <w:rPr>
                <w:b/>
                <w:sz w:val="22"/>
                <w:szCs w:val="22"/>
              </w:rPr>
            </w:pPr>
            <w:r w:rsidRPr="00D13597">
              <w:rPr>
                <w:b/>
                <w:sz w:val="22"/>
                <w:szCs w:val="22"/>
              </w:rPr>
              <w:t>III. Reikalavimai projektavimo paslaugoms</w:t>
            </w:r>
          </w:p>
        </w:tc>
      </w:tr>
      <w:tr w:rsidR="003561FA" w:rsidRPr="00D13597" w14:paraId="567A610D" w14:textId="77777777" w:rsidTr="342D7D02">
        <w:trPr>
          <w:trHeight w:val="1969"/>
        </w:trPr>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C28D06" w14:textId="5D740624" w:rsidR="003561FA" w:rsidRPr="00D13597" w:rsidRDefault="003561FA" w:rsidP="003561FA">
            <w:pPr>
              <w:spacing w:line="276" w:lineRule="auto"/>
              <w:jc w:val="both"/>
              <w:rPr>
                <w:sz w:val="22"/>
                <w:szCs w:val="22"/>
              </w:rPr>
            </w:pPr>
            <w:r w:rsidRPr="00D13597">
              <w:rPr>
                <w:sz w:val="22"/>
                <w:szCs w:val="22"/>
              </w:rPr>
              <w:t>14.</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A8FA37" w14:textId="0623CBE7" w:rsidR="003561FA" w:rsidRPr="00D13597" w:rsidRDefault="003561FA" w:rsidP="003561FA">
            <w:pPr>
              <w:spacing w:line="276" w:lineRule="auto"/>
              <w:jc w:val="both"/>
              <w:rPr>
                <w:b/>
                <w:sz w:val="22"/>
                <w:szCs w:val="22"/>
                <w:u w:val="single"/>
              </w:rPr>
            </w:pPr>
            <w:r w:rsidRPr="00D13597">
              <w:rPr>
                <w:sz w:val="22"/>
                <w:szCs w:val="22"/>
              </w:rPr>
              <w:t>Projekto rengimo dokumentams taikomi</w:t>
            </w:r>
            <w:r w:rsidRPr="00D13597">
              <w:rPr>
                <w:b/>
                <w:sz w:val="22"/>
                <w:szCs w:val="22"/>
              </w:rPr>
              <w:t xml:space="preserve"> </w:t>
            </w:r>
            <w:r w:rsidRPr="00D13597">
              <w:rPr>
                <w:sz w:val="22"/>
                <w:szCs w:val="22"/>
              </w:rPr>
              <w:t xml:space="preserve">teisės aktai, normatyviniai statybos techniniai dokumentai bei normatyviniai statinio saugos ir paskirties dokumentai, teritorijų planavimo dokumentai. </w:t>
            </w:r>
          </w:p>
        </w:tc>
        <w:tc>
          <w:tcPr>
            <w:tcW w:w="7879" w:type="dxa"/>
            <w:tcBorders>
              <w:top w:val="single" w:sz="4" w:space="0" w:color="auto"/>
              <w:left w:val="single" w:sz="4" w:space="0" w:color="auto"/>
              <w:bottom w:val="single" w:sz="4" w:space="0" w:color="auto"/>
              <w:right w:val="single" w:sz="4" w:space="0" w:color="auto"/>
            </w:tcBorders>
            <w:hideMark/>
          </w:tcPr>
          <w:p w14:paraId="7194046B" w14:textId="76A7386A" w:rsidR="003561FA" w:rsidRPr="00D13597" w:rsidRDefault="003561FA" w:rsidP="003561FA">
            <w:pPr>
              <w:spacing w:line="276" w:lineRule="auto"/>
              <w:jc w:val="both"/>
              <w:rPr>
                <w:b/>
                <w:sz w:val="22"/>
                <w:szCs w:val="22"/>
              </w:rPr>
            </w:pPr>
            <w:r w:rsidRPr="00D13597">
              <w:rPr>
                <w:kern w:val="0"/>
                <w:sz w:val="22"/>
                <w:szCs w:val="22"/>
                <w:lang w:eastAsia="lt-LT"/>
              </w:rPr>
              <w:t>Projektavimo dokumentai turi atitikti privalomųjų statinio projekto rengimo dokumentų, nekilnojamojo kultūros paveldo tyrimų atlikimo ir projektavimo ir kitų norminių teisės aktų reikalavimus.</w:t>
            </w:r>
          </w:p>
        </w:tc>
      </w:tr>
      <w:tr w:rsidR="003561FA" w:rsidRPr="00D13597" w14:paraId="29F204FA" w14:textId="77777777" w:rsidTr="00D13597">
        <w:trPr>
          <w:trHeight w:val="256"/>
        </w:trPr>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8BDCE" w14:textId="5A6561D3" w:rsidR="003561FA" w:rsidRPr="00D13597" w:rsidRDefault="003561FA" w:rsidP="003561FA">
            <w:pPr>
              <w:spacing w:line="276" w:lineRule="auto"/>
              <w:jc w:val="both"/>
              <w:rPr>
                <w:sz w:val="22"/>
                <w:szCs w:val="22"/>
              </w:rPr>
            </w:pPr>
            <w:r w:rsidRPr="00D13597">
              <w:rPr>
                <w:sz w:val="22"/>
                <w:szCs w:val="22"/>
              </w:rPr>
              <w:t>15.</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E68EA2" w14:textId="49C1F809" w:rsidR="003561FA" w:rsidRPr="00D13597" w:rsidRDefault="003561FA" w:rsidP="003561FA">
            <w:pPr>
              <w:spacing w:line="276" w:lineRule="auto"/>
              <w:jc w:val="both"/>
              <w:rPr>
                <w:sz w:val="22"/>
                <w:szCs w:val="22"/>
              </w:rPr>
            </w:pPr>
            <w:r w:rsidRPr="00D13597">
              <w:rPr>
                <w:sz w:val="22"/>
                <w:szCs w:val="22"/>
              </w:rPr>
              <w:t>Funkciniai (paskirties) ir naudojimo (eksploataciniai) reikalavimai statiniui (statinių grupei)</w:t>
            </w:r>
          </w:p>
        </w:tc>
        <w:tc>
          <w:tcPr>
            <w:tcW w:w="7879" w:type="dxa"/>
            <w:tcBorders>
              <w:top w:val="single" w:sz="4" w:space="0" w:color="auto"/>
              <w:left w:val="single" w:sz="4" w:space="0" w:color="auto"/>
              <w:bottom w:val="single" w:sz="4" w:space="0" w:color="auto"/>
              <w:right w:val="single" w:sz="4" w:space="0" w:color="auto"/>
            </w:tcBorders>
          </w:tcPr>
          <w:p w14:paraId="04CD2606" w14:textId="59644F22" w:rsidR="003561FA" w:rsidRPr="00D13597" w:rsidRDefault="003561FA" w:rsidP="003561FA">
            <w:pPr>
              <w:spacing w:line="276" w:lineRule="auto"/>
              <w:jc w:val="both"/>
              <w:rPr>
                <w:kern w:val="0"/>
                <w:sz w:val="22"/>
                <w:szCs w:val="22"/>
                <w:lang w:eastAsia="lt-LT"/>
              </w:rPr>
            </w:pPr>
            <w:r w:rsidRPr="00D13597">
              <w:rPr>
                <w:kern w:val="0"/>
                <w:sz w:val="22"/>
                <w:szCs w:val="22"/>
                <w:lang w:eastAsia="lt-LT"/>
              </w:rPr>
              <w:t>Pastatas projektuojamas administracinei paskirčiai – valstybės institucijų veiklos vykdymui skirtos biuro patalpos (darbo kabinetai, posėdžių salė, pagalbinės patalpos, dokumentų saugojimo patalpos ir pan.)</w:t>
            </w:r>
          </w:p>
          <w:p w14:paraId="1BC660C1" w14:textId="77777777" w:rsidR="003561FA" w:rsidRPr="00D13597" w:rsidRDefault="003561FA" w:rsidP="003561FA">
            <w:pPr>
              <w:spacing w:line="276" w:lineRule="auto"/>
              <w:jc w:val="both"/>
              <w:rPr>
                <w:kern w:val="0"/>
                <w:sz w:val="22"/>
                <w:szCs w:val="22"/>
                <w:lang w:eastAsia="lt-LT"/>
              </w:rPr>
            </w:pPr>
          </w:p>
          <w:p w14:paraId="16FAAE00" w14:textId="66D1B7D7" w:rsidR="003561FA" w:rsidRPr="00D13597" w:rsidRDefault="003561FA" w:rsidP="003561FA">
            <w:pPr>
              <w:spacing w:line="276" w:lineRule="auto"/>
              <w:jc w:val="both"/>
              <w:rPr>
                <w:kern w:val="0"/>
                <w:sz w:val="22"/>
                <w:szCs w:val="22"/>
                <w:lang w:eastAsia="lt-LT"/>
              </w:rPr>
            </w:pPr>
          </w:p>
        </w:tc>
      </w:tr>
      <w:tr w:rsidR="003561FA" w:rsidRPr="00D13597" w14:paraId="4AD8BC68"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EA0405" w14:textId="3D5B0D06" w:rsidR="003561FA" w:rsidRPr="00D13597" w:rsidRDefault="003561FA" w:rsidP="003561FA">
            <w:pPr>
              <w:spacing w:line="276" w:lineRule="auto"/>
              <w:jc w:val="both"/>
              <w:rPr>
                <w:sz w:val="22"/>
                <w:szCs w:val="22"/>
              </w:rPr>
            </w:pPr>
            <w:r w:rsidRPr="00D13597">
              <w:rPr>
                <w:sz w:val="22"/>
                <w:szCs w:val="22"/>
              </w:rPr>
              <w:t>16.</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A8F48E" w14:textId="303264D8" w:rsidR="003561FA" w:rsidRPr="00D13597" w:rsidRDefault="003561FA" w:rsidP="003561FA">
            <w:pPr>
              <w:spacing w:line="276" w:lineRule="auto"/>
              <w:jc w:val="both"/>
              <w:rPr>
                <w:sz w:val="22"/>
                <w:szCs w:val="22"/>
              </w:rPr>
            </w:pPr>
            <w:r w:rsidRPr="00D13597">
              <w:rPr>
                <w:sz w:val="22"/>
                <w:szCs w:val="22"/>
              </w:rPr>
              <w:t>Aplinkosaugos, sveikatos, saugomos teritorijos ir nekilnojamosios kultūros paveldo vertybės apsaugos reikalavimai</w:t>
            </w:r>
          </w:p>
        </w:tc>
        <w:tc>
          <w:tcPr>
            <w:tcW w:w="7879" w:type="dxa"/>
            <w:tcBorders>
              <w:top w:val="single" w:sz="4" w:space="0" w:color="auto"/>
              <w:left w:val="single" w:sz="4" w:space="0" w:color="auto"/>
              <w:bottom w:val="single" w:sz="4" w:space="0" w:color="auto"/>
              <w:right w:val="single" w:sz="4" w:space="0" w:color="auto"/>
            </w:tcBorders>
            <w:hideMark/>
          </w:tcPr>
          <w:p w14:paraId="0649BC53" w14:textId="77777777" w:rsidR="003561FA" w:rsidRPr="00D13597" w:rsidRDefault="003561FA" w:rsidP="003561FA">
            <w:pPr>
              <w:autoSpaceDE w:val="0"/>
              <w:autoSpaceDN w:val="0"/>
              <w:adjustRightInd w:val="0"/>
              <w:rPr>
                <w:rFonts w:eastAsia="Arial"/>
                <w:color w:val="000000"/>
                <w:sz w:val="22"/>
                <w:szCs w:val="22"/>
              </w:rPr>
            </w:pPr>
            <w:r w:rsidRPr="00D13597">
              <w:rPr>
                <w:rFonts w:eastAsia="Arial"/>
                <w:kern w:val="0"/>
                <w:sz w:val="22"/>
                <w:szCs w:val="22"/>
                <w:lang w:eastAsia="lt-LT"/>
              </w:rPr>
              <w:t>Nekilnojamasis daiktas įrašytas į nekilnojamųjų kultūros vertybių registrą</w:t>
            </w:r>
          </w:p>
          <w:p w14:paraId="55CA7DCA" w14:textId="0C82021D" w:rsidR="003561FA" w:rsidRPr="00D13597" w:rsidRDefault="003561FA" w:rsidP="003561FA">
            <w:pPr>
              <w:autoSpaceDE w:val="0"/>
              <w:autoSpaceDN w:val="0"/>
              <w:adjustRightInd w:val="0"/>
              <w:rPr>
                <w:rFonts w:eastAsia="Arial"/>
                <w:kern w:val="0"/>
                <w:sz w:val="22"/>
                <w:szCs w:val="22"/>
                <w:lang w:eastAsia="lt-LT"/>
              </w:rPr>
            </w:pPr>
            <w:r w:rsidRPr="00D13597">
              <w:rPr>
                <w:rFonts w:eastAsia="Arial"/>
                <w:kern w:val="0"/>
                <w:sz w:val="22"/>
                <w:szCs w:val="22"/>
                <w:lang w:eastAsia="lt-LT"/>
              </w:rPr>
              <w:t xml:space="preserve">Kultūros paveldo departamentas prie Kultūros ministerijos, a.k. 188692688 </w:t>
            </w:r>
          </w:p>
          <w:p w14:paraId="5D05931B" w14:textId="77777777" w:rsidR="003561FA" w:rsidRPr="00D13597" w:rsidRDefault="003561FA" w:rsidP="003561FA">
            <w:pPr>
              <w:spacing w:line="276" w:lineRule="auto"/>
              <w:jc w:val="both"/>
              <w:rPr>
                <w:kern w:val="0"/>
                <w:sz w:val="22"/>
                <w:szCs w:val="22"/>
                <w:lang w:eastAsia="lt-LT"/>
              </w:rPr>
            </w:pPr>
          </w:p>
          <w:p w14:paraId="3AF4A1A2" w14:textId="656175E9" w:rsidR="003561FA" w:rsidRPr="00D13597" w:rsidRDefault="003561FA" w:rsidP="003561FA">
            <w:pPr>
              <w:spacing w:line="276" w:lineRule="auto"/>
              <w:jc w:val="both"/>
              <w:rPr>
                <w:kern w:val="0"/>
                <w:sz w:val="22"/>
                <w:szCs w:val="22"/>
                <w:lang w:eastAsia="lt-LT"/>
              </w:rPr>
            </w:pPr>
            <w:r w:rsidRPr="00D13597">
              <w:rPr>
                <w:kern w:val="0"/>
                <w:sz w:val="22"/>
                <w:szCs w:val="22"/>
                <w:lang w:eastAsia="lt-LT"/>
              </w:rPr>
              <w:t xml:space="preserve">Projektuojant turi būti stengiamasi išsaugoti pastato vertingąsias savybes ir atsižvelgiama į atliktų istorinių ir fizinių tyrimų duomenis. </w:t>
            </w:r>
          </w:p>
          <w:p w14:paraId="7B7C21B0" w14:textId="77777777" w:rsidR="003561FA" w:rsidRPr="00D13597" w:rsidRDefault="003561FA" w:rsidP="003561FA">
            <w:pPr>
              <w:spacing w:line="276" w:lineRule="auto"/>
              <w:jc w:val="both"/>
              <w:rPr>
                <w:sz w:val="22"/>
                <w:szCs w:val="22"/>
                <w:lang w:eastAsia="lt-LT"/>
              </w:rPr>
            </w:pPr>
          </w:p>
          <w:p w14:paraId="483C564F" w14:textId="4ABA74BE" w:rsidR="003561FA" w:rsidRPr="00D13597" w:rsidRDefault="003561FA" w:rsidP="003561FA">
            <w:pPr>
              <w:spacing w:line="276" w:lineRule="auto"/>
              <w:jc w:val="both"/>
              <w:rPr>
                <w:kern w:val="0"/>
                <w:sz w:val="22"/>
                <w:szCs w:val="22"/>
                <w:lang w:eastAsia="lt-LT"/>
              </w:rPr>
            </w:pPr>
            <w:r w:rsidRPr="00D13597">
              <w:rPr>
                <w:kern w:val="0"/>
                <w:sz w:val="22"/>
                <w:szCs w:val="22"/>
                <w:lang w:eastAsia="lt-LT"/>
              </w:rPr>
              <w:t>Pageidautina, kad projektuojami sprendiniai kultūros paveldo atžvilgiu vertingų elementų tvarkybą apimtų kuo mažesne apimtimi – tik tiek kiek tai yra būtina pastato įrengimui, pagal suplanuotas funkcijas ir pastato vertingųjų savybių išsaugojimui.</w:t>
            </w:r>
          </w:p>
          <w:p w14:paraId="4FBAC307" w14:textId="414B8BBB" w:rsidR="003561FA" w:rsidRPr="00D13597" w:rsidRDefault="003561FA" w:rsidP="003561FA">
            <w:pPr>
              <w:spacing w:line="276" w:lineRule="auto"/>
              <w:jc w:val="both"/>
              <w:rPr>
                <w:i/>
                <w:iCs/>
                <w:kern w:val="0"/>
                <w:sz w:val="22"/>
                <w:szCs w:val="22"/>
                <w:lang w:eastAsia="lt-LT"/>
              </w:rPr>
            </w:pPr>
          </w:p>
        </w:tc>
      </w:tr>
      <w:tr w:rsidR="003561FA" w:rsidRPr="00D13597" w14:paraId="75C61252"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FE95A" w14:textId="2E96B84B" w:rsidR="003561FA" w:rsidRPr="00D13597" w:rsidRDefault="003561FA" w:rsidP="003561FA">
            <w:pPr>
              <w:spacing w:line="276" w:lineRule="auto"/>
              <w:jc w:val="both"/>
              <w:rPr>
                <w:sz w:val="22"/>
                <w:szCs w:val="22"/>
              </w:rPr>
            </w:pPr>
            <w:r w:rsidRPr="00D13597">
              <w:rPr>
                <w:sz w:val="22"/>
                <w:szCs w:val="22"/>
              </w:rPr>
              <w:t>17.</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F7D120" w14:textId="27D39D67" w:rsidR="003561FA" w:rsidRPr="00D13597" w:rsidRDefault="003561FA" w:rsidP="003561FA">
            <w:pPr>
              <w:spacing w:line="276" w:lineRule="auto"/>
              <w:jc w:val="both"/>
              <w:rPr>
                <w:sz w:val="22"/>
                <w:szCs w:val="22"/>
              </w:rPr>
            </w:pPr>
            <w:r w:rsidRPr="00D13597">
              <w:rPr>
                <w:sz w:val="22"/>
                <w:szCs w:val="22"/>
              </w:rPr>
              <w:t xml:space="preserve">Universaliojo dizaino principų </w:t>
            </w:r>
            <w:r w:rsidRPr="00D13597">
              <w:rPr>
                <w:sz w:val="22"/>
                <w:szCs w:val="22"/>
              </w:rPr>
              <w:lastRenderedPageBreak/>
              <w:t>taikymo reikalavimai</w:t>
            </w:r>
          </w:p>
        </w:tc>
        <w:tc>
          <w:tcPr>
            <w:tcW w:w="7879" w:type="dxa"/>
            <w:tcBorders>
              <w:top w:val="single" w:sz="4" w:space="0" w:color="auto"/>
              <w:left w:val="single" w:sz="4" w:space="0" w:color="auto"/>
              <w:bottom w:val="single" w:sz="4" w:space="0" w:color="auto"/>
              <w:right w:val="single" w:sz="4" w:space="0" w:color="auto"/>
            </w:tcBorders>
          </w:tcPr>
          <w:p w14:paraId="06F4A922" w14:textId="7DC502B8" w:rsidR="003561FA" w:rsidRPr="00D13597" w:rsidRDefault="003561FA" w:rsidP="003561FA">
            <w:pPr>
              <w:spacing w:line="276" w:lineRule="auto"/>
              <w:jc w:val="both"/>
              <w:rPr>
                <w:kern w:val="0"/>
                <w:sz w:val="22"/>
                <w:szCs w:val="22"/>
                <w:lang w:eastAsia="lt-LT"/>
              </w:rPr>
            </w:pPr>
            <w:r w:rsidRPr="00D13597">
              <w:rPr>
                <w:kern w:val="0"/>
                <w:sz w:val="22"/>
                <w:szCs w:val="22"/>
                <w:lang w:eastAsia="lt-LT"/>
              </w:rPr>
              <w:lastRenderedPageBreak/>
              <w:t>Darbai projektuojami siekiant balanso tarp pastato nekilnojamojo kultūros paveldo vertingųjų savybių išsaugojimo ir šių universaliojo dizaino principų:</w:t>
            </w:r>
          </w:p>
          <w:p w14:paraId="0DC4C42F" w14:textId="77777777" w:rsidR="003561FA" w:rsidRPr="00D13597" w:rsidRDefault="003561FA" w:rsidP="003561FA">
            <w:pPr>
              <w:pStyle w:val="Sraopastraipa"/>
              <w:numPr>
                <w:ilvl w:val="0"/>
                <w:numId w:val="5"/>
              </w:numPr>
              <w:ind w:left="780" w:hanging="425"/>
              <w:jc w:val="both"/>
              <w:rPr>
                <w:rFonts w:ascii="Times New Roman" w:hAnsi="Times New Roman" w:cs="Times New Roman"/>
              </w:rPr>
            </w:pPr>
            <w:r w:rsidRPr="00D13597">
              <w:rPr>
                <w:rFonts w:ascii="Times New Roman" w:hAnsi="Times New Roman" w:cs="Times New Roman"/>
              </w:rPr>
              <w:lastRenderedPageBreak/>
              <w:t>Visų lygybės – ta pačia aplinka ir produktais gali naudotis ir ribotus funkcinius gebėjimus turintys asmenys, tai yra jie neišskiriami iš visų kitų. Gaminiai ir statiniai suprojektuojami taip, kad jie atrodytų patraukliai ir estetiškai;  </w:t>
            </w:r>
          </w:p>
          <w:p w14:paraId="50A6ECC8" w14:textId="77777777" w:rsidR="003561FA" w:rsidRPr="00D13597" w:rsidRDefault="003561FA" w:rsidP="003561FA">
            <w:pPr>
              <w:pStyle w:val="Sraopastraipa"/>
              <w:numPr>
                <w:ilvl w:val="0"/>
                <w:numId w:val="5"/>
              </w:numPr>
              <w:ind w:left="780" w:hanging="425"/>
              <w:jc w:val="both"/>
              <w:rPr>
                <w:rFonts w:ascii="Times New Roman" w:hAnsi="Times New Roman" w:cs="Times New Roman"/>
              </w:rPr>
            </w:pPr>
            <w:r w:rsidRPr="00D13597">
              <w:rPr>
                <w:rFonts w:ascii="Times New Roman" w:hAnsi="Times New Roman" w:cs="Times New Roman"/>
              </w:rPr>
              <w:t>Lankstumas – galimybė tą patį naudojamą dalyką prisitaikyti pagal individualius poreikius (pvz. reguliuoti aukštį);  </w:t>
            </w:r>
          </w:p>
          <w:p w14:paraId="2ED686DB" w14:textId="77777777" w:rsidR="003561FA" w:rsidRPr="00D13597" w:rsidRDefault="003561FA" w:rsidP="003561FA">
            <w:pPr>
              <w:pStyle w:val="Sraopastraipa"/>
              <w:numPr>
                <w:ilvl w:val="0"/>
                <w:numId w:val="5"/>
              </w:numPr>
              <w:ind w:left="780" w:hanging="425"/>
              <w:jc w:val="both"/>
              <w:rPr>
                <w:rFonts w:ascii="Times New Roman" w:hAnsi="Times New Roman" w:cs="Times New Roman"/>
              </w:rPr>
            </w:pPr>
            <w:r w:rsidRPr="00D13597">
              <w:rPr>
                <w:rFonts w:ascii="Times New Roman" w:hAnsi="Times New Roman" w:cs="Times New Roman"/>
              </w:rPr>
              <w:t>Paprastas ir intuityvus naudojimas – lengvai suprantama, kaip naudotis daiktu, orientuotis aplinkoje;  </w:t>
            </w:r>
          </w:p>
          <w:p w14:paraId="77003CFF" w14:textId="0D9CCFAB" w:rsidR="003561FA" w:rsidRPr="00D13597" w:rsidRDefault="003561FA" w:rsidP="003561FA">
            <w:pPr>
              <w:pStyle w:val="Sraopastraipa"/>
              <w:numPr>
                <w:ilvl w:val="0"/>
                <w:numId w:val="5"/>
              </w:numPr>
              <w:ind w:left="780" w:hanging="425"/>
              <w:jc w:val="both"/>
              <w:rPr>
                <w:rFonts w:ascii="Times New Roman" w:hAnsi="Times New Roman" w:cs="Times New Roman"/>
              </w:rPr>
            </w:pPr>
            <w:r w:rsidRPr="00D13597">
              <w:rPr>
                <w:rFonts w:ascii="Times New Roman" w:hAnsi="Times New Roman" w:cs="Times New Roman"/>
              </w:rPr>
              <w:t>Tinkama informacija – pakankamai informacijos ir ši informacija pateikiama įvairiomis reikiamomis formomis, įskaitant Brailio raštu, garsinę informaciją;  </w:t>
            </w:r>
          </w:p>
          <w:p w14:paraId="5F3100BD" w14:textId="77777777" w:rsidR="003561FA" w:rsidRPr="00D13597" w:rsidRDefault="003561FA" w:rsidP="003561FA">
            <w:pPr>
              <w:pStyle w:val="Sraopastraipa"/>
              <w:numPr>
                <w:ilvl w:val="0"/>
                <w:numId w:val="5"/>
              </w:numPr>
              <w:ind w:left="780" w:hanging="425"/>
              <w:jc w:val="both"/>
              <w:rPr>
                <w:rFonts w:ascii="Times New Roman" w:hAnsi="Times New Roman" w:cs="Times New Roman"/>
              </w:rPr>
            </w:pPr>
            <w:r w:rsidRPr="00D13597">
              <w:rPr>
                <w:rFonts w:ascii="Times New Roman" w:hAnsi="Times New Roman" w:cs="Times New Roman"/>
              </w:rPr>
              <w:t>Tolerancija klaidoms – nėra tikimybės patirti žalą ar orumo pažeminimą;  </w:t>
            </w:r>
          </w:p>
          <w:p w14:paraId="75F64778" w14:textId="77777777" w:rsidR="003561FA" w:rsidRPr="00D13597" w:rsidRDefault="003561FA" w:rsidP="003561FA">
            <w:pPr>
              <w:pStyle w:val="Sraopastraipa"/>
              <w:numPr>
                <w:ilvl w:val="0"/>
                <w:numId w:val="5"/>
              </w:numPr>
              <w:ind w:left="780" w:hanging="425"/>
              <w:jc w:val="both"/>
              <w:rPr>
                <w:rFonts w:ascii="Times New Roman" w:hAnsi="Times New Roman" w:cs="Times New Roman"/>
              </w:rPr>
            </w:pPr>
            <w:r w:rsidRPr="00D13597">
              <w:rPr>
                <w:rFonts w:ascii="Times New Roman" w:hAnsi="Times New Roman" w:cs="Times New Roman"/>
              </w:rPr>
              <w:t>Mažiausios jėgos sąnaudos – aplinka ir produktais gali pasinaudoti ir mažesnę fizinę jėgą turintys asmenys;  </w:t>
            </w:r>
          </w:p>
          <w:p w14:paraId="0420CD9E" w14:textId="77777777" w:rsidR="003561FA" w:rsidRPr="00D13597" w:rsidRDefault="003561FA" w:rsidP="003561FA">
            <w:pPr>
              <w:pStyle w:val="Sraopastraipa"/>
              <w:numPr>
                <w:ilvl w:val="0"/>
                <w:numId w:val="5"/>
              </w:numPr>
              <w:ind w:left="780" w:hanging="425"/>
              <w:jc w:val="both"/>
              <w:rPr>
                <w:rFonts w:ascii="Times New Roman" w:hAnsi="Times New Roman" w:cs="Times New Roman"/>
              </w:rPr>
            </w:pPr>
            <w:r w:rsidRPr="00D13597">
              <w:rPr>
                <w:rFonts w:ascii="Times New Roman" w:hAnsi="Times New Roman" w:cs="Times New Roman"/>
              </w:rPr>
              <w:t>Optimalus dydis ir erdvė – tinkamas erdvių, statinių ir produktų plotis, aukštis, dydis.  </w:t>
            </w:r>
          </w:p>
          <w:p w14:paraId="4796A2D6" w14:textId="034D2A90" w:rsidR="003561FA" w:rsidRPr="00D13597" w:rsidRDefault="003561FA" w:rsidP="003561FA">
            <w:pPr>
              <w:spacing w:line="276" w:lineRule="auto"/>
              <w:jc w:val="both"/>
              <w:rPr>
                <w:kern w:val="0"/>
                <w:sz w:val="22"/>
                <w:szCs w:val="22"/>
                <w:lang w:eastAsia="lt-LT"/>
              </w:rPr>
            </w:pPr>
            <w:r w:rsidRPr="00D13597">
              <w:rPr>
                <w:rStyle w:val="normaltextrun"/>
                <w:color w:val="333333"/>
                <w:sz w:val="22"/>
                <w:szCs w:val="22"/>
              </w:rPr>
              <w:t> </w:t>
            </w:r>
            <w:r w:rsidRPr="00D13597">
              <w:rPr>
                <w:kern w:val="0"/>
                <w:sz w:val="22"/>
                <w:szCs w:val="22"/>
                <w:lang w:eastAsia="lt-LT"/>
              </w:rPr>
              <w:t>Statinių universalus dizainas projektuojamas vadovaujantis statybos techninio reglamento STR 2.03.01:2019 „Statinių prieinamumas“ ir kitų teisės aktų reikalavimais bei laikantis tarptautiniame standarte ISO 21542:2011 „Pastatų statyba. Užstatytos aplinkos prieinamumas ir naudojamumas“ aprašytų principų. </w:t>
            </w:r>
          </w:p>
          <w:p w14:paraId="6FE0FD29" w14:textId="678C21CC" w:rsidR="003561FA" w:rsidRPr="00D13597" w:rsidRDefault="003561FA" w:rsidP="003561FA">
            <w:pPr>
              <w:spacing w:line="276" w:lineRule="auto"/>
              <w:jc w:val="both"/>
              <w:rPr>
                <w:kern w:val="0"/>
                <w:sz w:val="22"/>
                <w:szCs w:val="22"/>
                <w:lang w:eastAsia="lt-LT"/>
              </w:rPr>
            </w:pPr>
            <w:r w:rsidRPr="00D13597">
              <w:rPr>
                <w:kern w:val="0"/>
                <w:sz w:val="22"/>
                <w:szCs w:val="22"/>
                <w:lang w:eastAsia="lt-LT"/>
              </w:rPr>
              <w:t>Detalias pageidaujamas universalaus dizaino kūrimo priemones Turto bankas pateiks projektavimo metu ir konkrečius projektuojamam objektui tinkamus sprendinius priims kartu su projektuotoju.</w:t>
            </w:r>
          </w:p>
          <w:p w14:paraId="7E1E91A3" w14:textId="503E1F32" w:rsidR="003561FA" w:rsidRPr="00D13597" w:rsidRDefault="003561FA" w:rsidP="003561FA">
            <w:pPr>
              <w:jc w:val="both"/>
              <w:rPr>
                <w:i/>
                <w:sz w:val="22"/>
                <w:szCs w:val="22"/>
              </w:rPr>
            </w:pPr>
            <w:r w:rsidRPr="00D13597">
              <w:rPr>
                <w:i/>
                <w:sz w:val="22"/>
                <w:szCs w:val="22"/>
              </w:rPr>
              <w:t xml:space="preserve"> </w:t>
            </w:r>
          </w:p>
        </w:tc>
      </w:tr>
      <w:tr w:rsidR="003561FA" w:rsidRPr="00D13597" w14:paraId="268E69E9"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C0CBF4" w14:textId="38462182" w:rsidR="003561FA" w:rsidRPr="00D13597" w:rsidRDefault="003561FA" w:rsidP="003561FA">
            <w:pPr>
              <w:spacing w:line="276" w:lineRule="auto"/>
              <w:jc w:val="both"/>
              <w:rPr>
                <w:kern w:val="2"/>
                <w:sz w:val="22"/>
                <w:szCs w:val="22"/>
              </w:rPr>
            </w:pPr>
            <w:r w:rsidRPr="00D13597">
              <w:rPr>
                <w:sz w:val="22"/>
                <w:szCs w:val="22"/>
              </w:rPr>
              <w:lastRenderedPageBreak/>
              <w:t>18.</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D383E" w14:textId="426B2939" w:rsidR="003561FA" w:rsidRPr="00D13597" w:rsidRDefault="003561FA" w:rsidP="003561FA">
            <w:pPr>
              <w:spacing w:line="276" w:lineRule="auto"/>
              <w:jc w:val="both"/>
              <w:rPr>
                <w:sz w:val="22"/>
                <w:szCs w:val="22"/>
                <w:u w:val="single"/>
              </w:rPr>
            </w:pPr>
            <w:r w:rsidRPr="00D13597">
              <w:rPr>
                <w:sz w:val="22"/>
                <w:szCs w:val="22"/>
              </w:rPr>
              <w:t>Techniniai, kokybiniai (estetiniai, komforto, energinio naudingumo, triukšmo lygio ir t.t.) reikalavimai pagal statinio projekto sprendinių dalis</w:t>
            </w:r>
          </w:p>
        </w:tc>
        <w:tc>
          <w:tcPr>
            <w:tcW w:w="7879" w:type="dxa"/>
            <w:tcBorders>
              <w:top w:val="single" w:sz="4" w:space="0" w:color="auto"/>
              <w:left w:val="single" w:sz="4" w:space="0" w:color="auto"/>
              <w:bottom w:val="single" w:sz="4" w:space="0" w:color="auto"/>
              <w:right w:val="single" w:sz="4" w:space="0" w:color="auto"/>
            </w:tcBorders>
          </w:tcPr>
          <w:p w14:paraId="253F184F" w14:textId="77777777" w:rsidR="003561FA" w:rsidRPr="00D13597" w:rsidRDefault="003561FA" w:rsidP="003561FA">
            <w:pPr>
              <w:spacing w:line="276" w:lineRule="auto"/>
              <w:jc w:val="both"/>
              <w:rPr>
                <w:kern w:val="0"/>
                <w:sz w:val="22"/>
                <w:szCs w:val="22"/>
                <w:lang w:eastAsia="lt-LT"/>
              </w:rPr>
            </w:pPr>
            <w:r w:rsidRPr="00D13597">
              <w:rPr>
                <w:kern w:val="0"/>
                <w:sz w:val="22"/>
                <w:szCs w:val="22"/>
                <w:lang w:eastAsia="lt-LT"/>
              </w:rPr>
              <w:t>Projektas rengiamas vadovaujantis normatyvinių teisės aktų reikalavimais. Projekto dalių apimtis bendruoju atveju turi būti ne mažesnė nei nurodyta STR1.04.04:2017 „Statinio projektavimas, projekto ekspertizė“ 8, 9 ir 13 prieduose.</w:t>
            </w:r>
          </w:p>
          <w:p w14:paraId="54F4BB22" w14:textId="411C5911" w:rsidR="003561FA" w:rsidRPr="00D13597" w:rsidRDefault="003561FA" w:rsidP="003561FA">
            <w:pPr>
              <w:spacing w:line="276" w:lineRule="auto"/>
              <w:jc w:val="both"/>
              <w:rPr>
                <w:sz w:val="22"/>
                <w:szCs w:val="22"/>
              </w:rPr>
            </w:pPr>
            <w:r w:rsidRPr="00D13597">
              <w:rPr>
                <w:sz w:val="22"/>
                <w:szCs w:val="22"/>
              </w:rPr>
              <w:t>Rengiamų techninių darbo projektų apimtis turi būti tokia, kad pagal projekto sprendinius rangovas galėtų vykdyti darbus be papildomo poreikio projekto sprendinių tikslinimui, išskyrus atvejus, kai sprendiniai turi būti tikslinami atidengus konstrukcijas arba prireikus parengti gamybinius brėžinius.</w:t>
            </w:r>
          </w:p>
          <w:p w14:paraId="167818D8" w14:textId="77777777" w:rsidR="003561FA" w:rsidRPr="00D13597" w:rsidRDefault="003561FA" w:rsidP="003561FA">
            <w:pPr>
              <w:spacing w:line="276" w:lineRule="auto"/>
              <w:jc w:val="both"/>
              <w:rPr>
                <w:sz w:val="22"/>
                <w:szCs w:val="22"/>
              </w:rPr>
            </w:pPr>
          </w:p>
          <w:p w14:paraId="624D97F2" w14:textId="47EBC90C" w:rsidR="003561FA" w:rsidRPr="00D13597" w:rsidRDefault="003561FA" w:rsidP="003561FA">
            <w:pPr>
              <w:spacing w:line="276" w:lineRule="auto"/>
              <w:jc w:val="both"/>
              <w:rPr>
                <w:sz w:val="22"/>
                <w:szCs w:val="22"/>
              </w:rPr>
            </w:pPr>
            <w:r w:rsidRPr="00D13597">
              <w:rPr>
                <w:kern w:val="0"/>
                <w:sz w:val="22"/>
                <w:szCs w:val="22"/>
                <w:lang w:eastAsia="lt-LT"/>
              </w:rPr>
              <w:t>Be STR1.04.04:2017 „Statinio projektavimas, projekto ekspertizė“ 8, 9 ir 13 prieduose</w:t>
            </w:r>
            <w:r w:rsidRPr="00D13597">
              <w:rPr>
                <w:sz w:val="22"/>
                <w:szCs w:val="22"/>
              </w:rPr>
              <w:t xml:space="preserve"> nurodytų reikalavimų, keliami papildomi reikalavimai projekto dalių rengimo detalumui:</w:t>
            </w:r>
          </w:p>
          <w:p w14:paraId="38D75555" w14:textId="77777777" w:rsidR="003561FA" w:rsidRPr="00D13597" w:rsidRDefault="003561FA" w:rsidP="003561FA">
            <w:pPr>
              <w:spacing w:line="276" w:lineRule="auto"/>
              <w:jc w:val="both"/>
              <w:rPr>
                <w:sz w:val="22"/>
                <w:szCs w:val="22"/>
              </w:rPr>
            </w:pPr>
            <w:r w:rsidRPr="00D13597">
              <w:rPr>
                <w:sz w:val="22"/>
                <w:szCs w:val="22"/>
                <w:u w:val="single"/>
              </w:rPr>
              <w:t>Aprašomasis raštas</w:t>
            </w:r>
            <w:r w:rsidRPr="00D13597">
              <w:rPr>
                <w:sz w:val="22"/>
                <w:szCs w:val="22"/>
              </w:rPr>
              <w:t xml:space="preserve"> - turi būti detaliai ir aiškiai aprašyti konkrečioje projekto dalyje projektuojami sprendiniai bei šių sprendinių sąsajos su kitų projekto dalių sprendiniais;</w:t>
            </w:r>
          </w:p>
          <w:p w14:paraId="4117AEF4" w14:textId="1F199B32" w:rsidR="003561FA" w:rsidRPr="00D13597" w:rsidRDefault="003561FA" w:rsidP="003561FA">
            <w:pPr>
              <w:spacing w:line="276" w:lineRule="auto"/>
              <w:jc w:val="both"/>
              <w:rPr>
                <w:sz w:val="22"/>
                <w:szCs w:val="22"/>
              </w:rPr>
            </w:pPr>
            <w:r w:rsidRPr="00D13597">
              <w:rPr>
                <w:sz w:val="22"/>
                <w:szCs w:val="22"/>
                <w:u w:val="single"/>
              </w:rPr>
              <w:t>Techninės specifikacijos</w:t>
            </w:r>
            <w:r w:rsidRPr="00D13597">
              <w:rPr>
                <w:sz w:val="22"/>
                <w:szCs w:val="22"/>
              </w:rPr>
              <w:t xml:space="preserve"> – turi būti pateiktos visų suprojektuotų medžiagų, įrenginių ir darbų techninės specifikacijos, reikalavimai darbų atlikimo kokybei, reikalingų suderinimų ir leidimų gavimui, bandymų reikalavimai ir atlikimo tvarka, mokymų (kai reikalinga) atlikimo tvarka, darbų perdavimo tvarka. Techninės specifikacijos turi būti tvarkingai sunumeruotos;</w:t>
            </w:r>
          </w:p>
          <w:p w14:paraId="78775FF0" w14:textId="08F07974" w:rsidR="003561FA" w:rsidRPr="00D13597" w:rsidRDefault="003561FA" w:rsidP="003561FA">
            <w:pPr>
              <w:spacing w:line="276" w:lineRule="auto"/>
              <w:jc w:val="both"/>
              <w:rPr>
                <w:sz w:val="22"/>
                <w:szCs w:val="22"/>
              </w:rPr>
            </w:pPr>
            <w:r w:rsidRPr="00D13597">
              <w:rPr>
                <w:sz w:val="22"/>
                <w:szCs w:val="22"/>
                <w:u w:val="single"/>
              </w:rPr>
              <w:t>Sąnaudų kiekių žiniaraščiai</w:t>
            </w:r>
            <w:r w:rsidRPr="00D13597">
              <w:rPr>
                <w:sz w:val="22"/>
                <w:szCs w:val="22"/>
              </w:rPr>
              <w:t xml:space="preserve"> – turi būti rengimas vienas sąnaudų kiekių žiniaraštis vadovaujantis LST EN 1516 standarto reikalavimais visai projekto daliai. Žiniaraštis turi apimti visiems projekto dalies sprendiniams įgyvendinti reikalingus darbus, medžiagas ir įrangą. Žiniaraštyje naudojami mato vienetai turi būti konkretūs, tikslūs ir turi būti vengiama mato vienetų, kuriais negalima apibrėžti darbų apimčių (pvz., komplektas). Žiniaraščių detalumas – iki pavienių darbų arba medžiagų ir įrenginių </w:t>
            </w:r>
            <w:r w:rsidRPr="00D13597">
              <w:rPr>
                <w:sz w:val="22"/>
                <w:szCs w:val="22"/>
              </w:rPr>
              <w:lastRenderedPageBreak/>
              <w:t>tiekiamų iš gamyklų ar tiekėjų (pvz., įrangos komplektas, kurį rangovas gali užsisakyti pas tiekėją ir jis į objektą gali atkeliauti reikiamos komplektacijos). Žiniaraščiuose nurodyti darbai ir jų kiekiai neturi dubliuoti kitose projekto dalyse suprojektuotų darbų. Žiniaraščių stulpelyje „Žymuo“ turi būti pateikiamos konkrečios ir tikslios nuorodos į techninę specifikaciją kiekvienoje pozicijoje. Žiniaraščių detalumas turi leisti rangovui įkainoti reikiamus atlikti darbus pagal projekto sprendinius.</w:t>
            </w:r>
          </w:p>
          <w:p w14:paraId="25436BE1" w14:textId="638F4CC5" w:rsidR="003561FA" w:rsidRPr="00D13597" w:rsidRDefault="003561FA" w:rsidP="003561FA">
            <w:pPr>
              <w:spacing w:line="276" w:lineRule="auto"/>
              <w:jc w:val="both"/>
              <w:rPr>
                <w:sz w:val="22"/>
                <w:szCs w:val="22"/>
              </w:rPr>
            </w:pPr>
            <w:r w:rsidRPr="00D13597">
              <w:rPr>
                <w:sz w:val="22"/>
                <w:szCs w:val="22"/>
                <w:u w:val="single"/>
              </w:rPr>
              <w:t xml:space="preserve">Brėžiniai </w:t>
            </w:r>
            <w:r w:rsidRPr="00D13597">
              <w:rPr>
                <w:sz w:val="22"/>
                <w:szCs w:val="22"/>
              </w:rPr>
              <w:t>– turi būti rengiami darbo brėžiniai reikalingi darbams atlikti. Brėžinių detalumas turi būti toks, kad be papildomo tikslinimo rangovas galėtų atlikti darbus pagal juos arba rengti tikslius gamybinius brėžinius gaminiams. Brėžiniuose turi būti matmenys turi būti teikiami milimetrais, o altitudės metrais. Visiems naudojamiems sutartiniams žymėjimais turi būti pateikti paaiškinimai (legenda).</w:t>
            </w:r>
          </w:p>
        </w:tc>
      </w:tr>
      <w:tr w:rsidR="003561FA" w:rsidRPr="00D13597" w14:paraId="587EE3AF"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81DAF3" w14:textId="1F6396B5" w:rsidR="003561FA" w:rsidRPr="00D13597" w:rsidRDefault="003561FA" w:rsidP="003561FA">
            <w:pPr>
              <w:spacing w:line="276" w:lineRule="auto"/>
              <w:jc w:val="both"/>
              <w:rPr>
                <w:sz w:val="22"/>
                <w:szCs w:val="22"/>
              </w:rPr>
            </w:pPr>
            <w:r w:rsidRPr="00D13597">
              <w:rPr>
                <w:sz w:val="22"/>
                <w:szCs w:val="22"/>
              </w:rPr>
              <w:t>18.1.</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B964CF" w14:textId="66DADD62" w:rsidR="003561FA" w:rsidRPr="00D13597" w:rsidRDefault="003561FA" w:rsidP="003561FA">
            <w:pPr>
              <w:spacing w:line="276" w:lineRule="auto"/>
              <w:jc w:val="both"/>
              <w:rPr>
                <w:sz w:val="22"/>
                <w:szCs w:val="22"/>
                <w:u w:val="single"/>
              </w:rPr>
            </w:pPr>
            <w:r w:rsidRPr="00D13597">
              <w:rPr>
                <w:sz w:val="22"/>
                <w:szCs w:val="22"/>
              </w:rPr>
              <w:t>sklypo sutvarkymo (sklypo plano)</w:t>
            </w:r>
          </w:p>
        </w:tc>
        <w:tc>
          <w:tcPr>
            <w:tcW w:w="7879" w:type="dxa"/>
            <w:tcBorders>
              <w:top w:val="single" w:sz="4" w:space="0" w:color="auto"/>
              <w:left w:val="single" w:sz="4" w:space="0" w:color="auto"/>
              <w:bottom w:val="single" w:sz="4" w:space="0" w:color="auto"/>
              <w:right w:val="single" w:sz="4" w:space="0" w:color="auto"/>
            </w:tcBorders>
          </w:tcPr>
          <w:p w14:paraId="6FDBA7E4" w14:textId="38F823E8" w:rsidR="003561FA" w:rsidRPr="00D13597" w:rsidRDefault="003561FA" w:rsidP="003561FA">
            <w:pPr>
              <w:jc w:val="both"/>
              <w:rPr>
                <w:sz w:val="22"/>
                <w:szCs w:val="22"/>
              </w:rPr>
            </w:pPr>
            <w:r w:rsidRPr="00D13597">
              <w:rPr>
                <w:sz w:val="22"/>
                <w:szCs w:val="22"/>
              </w:rPr>
              <w:t>Numatomi projektuoti sprendiniai:</w:t>
            </w:r>
          </w:p>
          <w:p w14:paraId="7976516C" w14:textId="7A5B4EE5" w:rsidR="003561FA" w:rsidRPr="00D13597" w:rsidRDefault="003561FA" w:rsidP="003561FA">
            <w:pPr>
              <w:pStyle w:val="Sraopastraipa"/>
              <w:numPr>
                <w:ilvl w:val="0"/>
                <w:numId w:val="15"/>
              </w:numPr>
              <w:jc w:val="both"/>
              <w:rPr>
                <w:rFonts w:ascii="Times New Roman" w:hAnsi="Times New Roman" w:cs="Times New Roman"/>
                <w:noProof w:val="0"/>
              </w:rPr>
            </w:pPr>
            <w:r w:rsidRPr="00D13597">
              <w:rPr>
                <w:rFonts w:ascii="Times New Roman" w:hAnsi="Times New Roman" w:cs="Times New Roman"/>
                <w:noProof w:val="0"/>
              </w:rPr>
              <w:t>Numatomi minimalūs pakeitimai, kurie būtini neįgaliųjų patekimui į pastatą užtikrinti – privažiavimo su vežimėliu takų;</w:t>
            </w:r>
          </w:p>
          <w:p w14:paraId="735D2C71" w14:textId="0624CF60" w:rsidR="003561FA" w:rsidRPr="00D13597" w:rsidRDefault="003561FA" w:rsidP="003561FA">
            <w:pPr>
              <w:pStyle w:val="Sraopastraipa"/>
              <w:numPr>
                <w:ilvl w:val="0"/>
                <w:numId w:val="15"/>
              </w:numPr>
              <w:jc w:val="both"/>
              <w:rPr>
                <w:rFonts w:ascii="Times New Roman" w:hAnsi="Times New Roman" w:cs="Times New Roman"/>
              </w:rPr>
            </w:pPr>
            <w:r w:rsidRPr="00D13597">
              <w:rPr>
                <w:rFonts w:ascii="Times New Roman" w:hAnsi="Times New Roman" w:cs="Times New Roman"/>
                <w:noProof w:val="0"/>
              </w:rPr>
              <w:t>Lauko laiptų remontas.</w:t>
            </w:r>
          </w:p>
        </w:tc>
      </w:tr>
      <w:tr w:rsidR="003561FA" w:rsidRPr="00D13597" w14:paraId="7A5D2DE6"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19B80" w14:textId="11CA152A" w:rsidR="003561FA" w:rsidRPr="00D13597" w:rsidRDefault="003561FA" w:rsidP="003561FA">
            <w:pPr>
              <w:spacing w:line="276" w:lineRule="auto"/>
              <w:jc w:val="both"/>
              <w:rPr>
                <w:sz w:val="22"/>
                <w:szCs w:val="22"/>
              </w:rPr>
            </w:pPr>
            <w:r w:rsidRPr="00D13597">
              <w:rPr>
                <w:sz w:val="22"/>
                <w:szCs w:val="22"/>
              </w:rPr>
              <w:t>18.2.</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E738B1" w14:textId="461B97B6" w:rsidR="003561FA" w:rsidRPr="00D13597" w:rsidRDefault="003561FA" w:rsidP="003561FA">
            <w:pPr>
              <w:spacing w:line="276" w:lineRule="auto"/>
              <w:jc w:val="both"/>
              <w:rPr>
                <w:sz w:val="22"/>
                <w:szCs w:val="22"/>
              </w:rPr>
            </w:pPr>
            <w:r w:rsidRPr="00D13597">
              <w:rPr>
                <w:sz w:val="22"/>
                <w:szCs w:val="22"/>
              </w:rPr>
              <w:t>architektūros daliai</w:t>
            </w:r>
          </w:p>
        </w:tc>
        <w:tc>
          <w:tcPr>
            <w:tcW w:w="7879" w:type="dxa"/>
            <w:tcBorders>
              <w:top w:val="single" w:sz="4" w:space="0" w:color="auto"/>
              <w:left w:val="single" w:sz="4" w:space="0" w:color="auto"/>
              <w:bottom w:val="single" w:sz="4" w:space="0" w:color="auto"/>
              <w:right w:val="single" w:sz="4" w:space="0" w:color="auto"/>
            </w:tcBorders>
          </w:tcPr>
          <w:p w14:paraId="3A76CB2C" w14:textId="647D274E" w:rsidR="003561FA" w:rsidRPr="00D13597" w:rsidRDefault="003561FA" w:rsidP="003561FA">
            <w:pPr>
              <w:pStyle w:val="Sraopastraipa"/>
              <w:numPr>
                <w:ilvl w:val="0"/>
                <w:numId w:val="16"/>
              </w:numPr>
              <w:jc w:val="both"/>
              <w:rPr>
                <w:rFonts w:ascii="Times New Roman" w:hAnsi="Times New Roman" w:cs="Times New Roman"/>
                <w:noProof w:val="0"/>
              </w:rPr>
            </w:pPr>
            <w:r w:rsidRPr="00D13597">
              <w:rPr>
                <w:rFonts w:ascii="Times New Roman" w:hAnsi="Times New Roman" w:cs="Times New Roman"/>
                <w:noProof w:val="0"/>
              </w:rPr>
              <w:t>Pakeitimai nenumatomi</w:t>
            </w:r>
          </w:p>
        </w:tc>
      </w:tr>
      <w:tr w:rsidR="003561FA" w:rsidRPr="00D13597" w14:paraId="348B372A"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24BBE1" w14:textId="09E43781" w:rsidR="003561FA" w:rsidRPr="00D13597" w:rsidRDefault="003561FA" w:rsidP="003561FA">
            <w:pPr>
              <w:spacing w:line="276" w:lineRule="auto"/>
              <w:jc w:val="both"/>
              <w:rPr>
                <w:sz w:val="22"/>
                <w:szCs w:val="22"/>
              </w:rPr>
            </w:pPr>
            <w:r w:rsidRPr="00D13597">
              <w:rPr>
                <w:sz w:val="22"/>
                <w:szCs w:val="22"/>
              </w:rPr>
              <w:t>18.3</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487171" w14:textId="043C7E53" w:rsidR="003561FA" w:rsidRPr="00D13597" w:rsidRDefault="003561FA" w:rsidP="003561FA">
            <w:pPr>
              <w:spacing w:line="276" w:lineRule="auto"/>
              <w:jc w:val="both"/>
              <w:rPr>
                <w:sz w:val="22"/>
                <w:szCs w:val="22"/>
              </w:rPr>
            </w:pPr>
            <w:r w:rsidRPr="00D13597">
              <w:rPr>
                <w:sz w:val="22"/>
                <w:szCs w:val="22"/>
              </w:rPr>
              <w:t>statinio interjero daliai</w:t>
            </w:r>
          </w:p>
        </w:tc>
        <w:tc>
          <w:tcPr>
            <w:tcW w:w="7879" w:type="dxa"/>
            <w:tcBorders>
              <w:top w:val="single" w:sz="4" w:space="0" w:color="auto"/>
              <w:left w:val="single" w:sz="4" w:space="0" w:color="auto"/>
              <w:bottom w:val="single" w:sz="4" w:space="0" w:color="auto"/>
              <w:right w:val="single" w:sz="4" w:space="0" w:color="auto"/>
            </w:tcBorders>
          </w:tcPr>
          <w:p w14:paraId="0634D991" w14:textId="7C416E72" w:rsidR="003561FA" w:rsidRPr="00D13597" w:rsidRDefault="003561FA" w:rsidP="003561FA">
            <w:pPr>
              <w:jc w:val="both"/>
              <w:rPr>
                <w:sz w:val="22"/>
                <w:szCs w:val="22"/>
              </w:rPr>
            </w:pPr>
            <w:r w:rsidRPr="00D13597">
              <w:rPr>
                <w:sz w:val="22"/>
                <w:szCs w:val="22"/>
              </w:rPr>
              <w:t>Ne numatomi projektuoti sprendiniai</w:t>
            </w:r>
          </w:p>
        </w:tc>
      </w:tr>
      <w:tr w:rsidR="003561FA" w:rsidRPr="00D13597" w14:paraId="3CB3AA9C"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B6C55E" w14:textId="026DDB06" w:rsidR="003561FA" w:rsidRPr="00D13597" w:rsidRDefault="003561FA" w:rsidP="003561FA">
            <w:pPr>
              <w:spacing w:line="276" w:lineRule="auto"/>
              <w:jc w:val="both"/>
              <w:rPr>
                <w:sz w:val="22"/>
                <w:szCs w:val="22"/>
              </w:rPr>
            </w:pPr>
            <w:r w:rsidRPr="00D13597">
              <w:rPr>
                <w:sz w:val="22"/>
                <w:szCs w:val="22"/>
              </w:rPr>
              <w:t>18.4.</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BE87E1" w14:textId="01A88D7D" w:rsidR="003561FA" w:rsidRPr="00D13597" w:rsidRDefault="003561FA" w:rsidP="003561FA">
            <w:pPr>
              <w:spacing w:line="276" w:lineRule="auto"/>
              <w:jc w:val="both"/>
              <w:rPr>
                <w:sz w:val="22"/>
                <w:szCs w:val="22"/>
                <w:u w:val="single"/>
              </w:rPr>
            </w:pPr>
            <w:r w:rsidRPr="00D13597">
              <w:rPr>
                <w:sz w:val="22"/>
                <w:szCs w:val="22"/>
              </w:rPr>
              <w:t>konstrukcijų daliai</w:t>
            </w:r>
          </w:p>
        </w:tc>
        <w:tc>
          <w:tcPr>
            <w:tcW w:w="7879" w:type="dxa"/>
            <w:tcBorders>
              <w:top w:val="single" w:sz="4" w:space="0" w:color="auto"/>
              <w:left w:val="single" w:sz="4" w:space="0" w:color="auto"/>
              <w:bottom w:val="single" w:sz="4" w:space="0" w:color="auto"/>
              <w:right w:val="single" w:sz="4" w:space="0" w:color="auto"/>
            </w:tcBorders>
          </w:tcPr>
          <w:p w14:paraId="734963A1" w14:textId="77777777" w:rsidR="003561FA" w:rsidRPr="00D13597" w:rsidRDefault="003561FA" w:rsidP="003561FA">
            <w:pPr>
              <w:jc w:val="both"/>
              <w:rPr>
                <w:sz w:val="22"/>
                <w:szCs w:val="22"/>
              </w:rPr>
            </w:pPr>
            <w:r w:rsidRPr="00D13597">
              <w:rPr>
                <w:sz w:val="22"/>
                <w:szCs w:val="22"/>
              </w:rPr>
              <w:t>Numatomi projektuoti sprendiniai:</w:t>
            </w:r>
          </w:p>
          <w:p w14:paraId="6180107F" w14:textId="157F81EF" w:rsidR="003561FA" w:rsidRPr="00D13597" w:rsidRDefault="003561FA" w:rsidP="003561FA">
            <w:pPr>
              <w:pStyle w:val="Sraopastraipa"/>
              <w:numPr>
                <w:ilvl w:val="0"/>
                <w:numId w:val="16"/>
              </w:numPr>
              <w:jc w:val="both"/>
              <w:rPr>
                <w:rFonts w:ascii="Times New Roman" w:hAnsi="Times New Roman" w:cs="Times New Roman"/>
                <w:noProof w:val="0"/>
              </w:rPr>
            </w:pPr>
            <w:r w:rsidRPr="00D13597">
              <w:rPr>
                <w:rFonts w:ascii="Times New Roman" w:hAnsi="Times New Roman" w:cs="Times New Roman"/>
                <w:noProof w:val="0"/>
              </w:rPr>
              <w:t>Grindų konstrukcijos pastato kabinetuose (tik ten kur būtina), siekiant panaikinti esamus peraukštėjimus tarp patalpos ir koridoriaus;</w:t>
            </w:r>
          </w:p>
          <w:p w14:paraId="488C5989" w14:textId="7AC34F5E" w:rsidR="003561FA" w:rsidRPr="00D13597" w:rsidRDefault="003561FA" w:rsidP="003561FA">
            <w:pPr>
              <w:pStyle w:val="Sraopastraipa"/>
              <w:numPr>
                <w:ilvl w:val="0"/>
                <w:numId w:val="16"/>
              </w:numPr>
              <w:jc w:val="both"/>
              <w:rPr>
                <w:rFonts w:ascii="Times New Roman" w:hAnsi="Times New Roman" w:cs="Times New Roman"/>
                <w:noProof w:val="0"/>
              </w:rPr>
            </w:pPr>
            <w:r w:rsidRPr="00D13597">
              <w:rPr>
                <w:rFonts w:ascii="Times New Roman" w:hAnsi="Times New Roman" w:cs="Times New Roman"/>
                <w:noProof w:val="0"/>
              </w:rPr>
              <w:t>Inžinerinių sistemų montavimo platformų įrengimo konstrukciniai sprendiniai;</w:t>
            </w:r>
          </w:p>
          <w:p w14:paraId="296FAFB0" w14:textId="4D59CB8A" w:rsidR="003561FA" w:rsidRPr="00D13597" w:rsidRDefault="003561FA" w:rsidP="003561FA">
            <w:pPr>
              <w:pStyle w:val="Sraopastraipa"/>
              <w:numPr>
                <w:ilvl w:val="0"/>
                <w:numId w:val="16"/>
              </w:numPr>
              <w:jc w:val="both"/>
              <w:rPr>
                <w:rFonts w:ascii="Times New Roman" w:hAnsi="Times New Roman" w:cs="Times New Roman"/>
                <w:noProof w:val="0"/>
                <w:u w:val="single"/>
              </w:rPr>
            </w:pPr>
            <w:r w:rsidRPr="00D13597">
              <w:rPr>
                <w:rFonts w:ascii="Times New Roman" w:hAnsi="Times New Roman" w:cs="Times New Roman"/>
                <w:noProof w:val="0"/>
              </w:rPr>
              <w:t>Kiti reikalingi konstrukciniai sprendiniai.</w:t>
            </w:r>
          </w:p>
        </w:tc>
      </w:tr>
      <w:tr w:rsidR="003561FA" w:rsidRPr="00D13597" w14:paraId="5B681A1C"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734183" w14:textId="535EABA0" w:rsidR="003561FA" w:rsidRPr="00D13597" w:rsidRDefault="003561FA" w:rsidP="003561FA">
            <w:pPr>
              <w:spacing w:line="276" w:lineRule="auto"/>
              <w:jc w:val="both"/>
              <w:rPr>
                <w:sz w:val="22"/>
                <w:szCs w:val="22"/>
              </w:rPr>
            </w:pPr>
            <w:r w:rsidRPr="00D13597">
              <w:rPr>
                <w:sz w:val="22"/>
                <w:szCs w:val="22"/>
              </w:rPr>
              <w:t>18.7.</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A4ED58" w14:textId="5050AB6D" w:rsidR="003561FA" w:rsidRPr="00D13597" w:rsidRDefault="003561FA" w:rsidP="003561FA">
            <w:pPr>
              <w:spacing w:line="276" w:lineRule="auto"/>
              <w:jc w:val="both"/>
              <w:rPr>
                <w:kern w:val="24"/>
                <w:sz w:val="22"/>
                <w:szCs w:val="22"/>
              </w:rPr>
            </w:pPr>
            <w:r w:rsidRPr="00D13597">
              <w:rPr>
                <w:sz w:val="22"/>
                <w:szCs w:val="22"/>
              </w:rPr>
              <w:t>šildymo</w:t>
            </w:r>
            <w:r w:rsidRPr="00D13597">
              <w:rPr>
                <w:kern w:val="24"/>
                <w:sz w:val="22"/>
                <w:szCs w:val="22"/>
              </w:rPr>
              <w:t xml:space="preserve">, </w:t>
            </w:r>
            <w:r w:rsidRPr="00D13597">
              <w:rPr>
                <w:sz w:val="22"/>
                <w:szCs w:val="22"/>
              </w:rPr>
              <w:t>vėdinimo ir oro kondicionavimo daliai</w:t>
            </w:r>
          </w:p>
        </w:tc>
        <w:tc>
          <w:tcPr>
            <w:tcW w:w="7879" w:type="dxa"/>
            <w:tcBorders>
              <w:top w:val="single" w:sz="4" w:space="0" w:color="auto"/>
              <w:left w:val="single" w:sz="4" w:space="0" w:color="auto"/>
              <w:bottom w:val="single" w:sz="4" w:space="0" w:color="auto"/>
              <w:right w:val="single" w:sz="4" w:space="0" w:color="auto"/>
            </w:tcBorders>
          </w:tcPr>
          <w:p w14:paraId="0BFF83D6" w14:textId="77777777" w:rsidR="003561FA" w:rsidRPr="00D13597" w:rsidRDefault="003561FA" w:rsidP="003561FA">
            <w:pPr>
              <w:jc w:val="both"/>
              <w:rPr>
                <w:sz w:val="22"/>
                <w:szCs w:val="22"/>
              </w:rPr>
            </w:pPr>
            <w:r w:rsidRPr="00D13597">
              <w:rPr>
                <w:sz w:val="22"/>
                <w:szCs w:val="22"/>
              </w:rPr>
              <w:t>Numatomi projektuoti sprendiniai:</w:t>
            </w:r>
          </w:p>
          <w:p w14:paraId="0A493B8F" w14:textId="68FA77CC" w:rsidR="003561FA" w:rsidRPr="00D13597" w:rsidRDefault="003561FA" w:rsidP="003561FA">
            <w:pPr>
              <w:pStyle w:val="Sraopastraipa"/>
              <w:numPr>
                <w:ilvl w:val="0"/>
                <w:numId w:val="16"/>
              </w:numPr>
              <w:jc w:val="both"/>
              <w:rPr>
                <w:rFonts w:ascii="Times New Roman" w:hAnsi="Times New Roman" w:cs="Times New Roman"/>
                <w:kern w:val="2"/>
                <w:u w:val="single"/>
              </w:rPr>
            </w:pPr>
            <w:r w:rsidRPr="00D13597">
              <w:rPr>
                <w:rFonts w:ascii="Times New Roman" w:hAnsi="Times New Roman" w:cs="Times New Roman"/>
                <w:kern w:val="2"/>
              </w:rPr>
              <w:t xml:space="preserve">Vėdinimo sistemos projektavimas numatomas esamai sumontuotai vėsinimo sistemai. </w:t>
            </w:r>
          </w:p>
          <w:p w14:paraId="4ADDF79C" w14:textId="5E9239CF" w:rsidR="003561FA" w:rsidRPr="00D13597" w:rsidRDefault="003561FA" w:rsidP="003561FA">
            <w:pPr>
              <w:pStyle w:val="Sraopastraipa"/>
              <w:numPr>
                <w:ilvl w:val="0"/>
                <w:numId w:val="16"/>
              </w:numPr>
              <w:jc w:val="both"/>
              <w:rPr>
                <w:rFonts w:ascii="Times New Roman" w:hAnsi="Times New Roman" w:cs="Times New Roman"/>
                <w:kern w:val="2"/>
              </w:rPr>
            </w:pPr>
            <w:r w:rsidRPr="00D13597">
              <w:rPr>
                <w:rFonts w:ascii="Times New Roman" w:hAnsi="Times New Roman" w:cs="Times New Roman"/>
                <w:kern w:val="2"/>
              </w:rPr>
              <w:t>Vėdinimo sistemos įrangos (rekuperatorių) keitimo poreikis nagrinėjamas projektavimo metu;</w:t>
            </w:r>
          </w:p>
          <w:p w14:paraId="77322FFE" w14:textId="23F102D7" w:rsidR="003561FA" w:rsidRPr="00D13597" w:rsidRDefault="003561FA" w:rsidP="003561FA">
            <w:pPr>
              <w:pStyle w:val="Sraopastraipa"/>
              <w:numPr>
                <w:ilvl w:val="0"/>
                <w:numId w:val="16"/>
              </w:numPr>
              <w:jc w:val="both"/>
              <w:rPr>
                <w:rFonts w:ascii="Times New Roman" w:hAnsi="Times New Roman" w:cs="Times New Roman"/>
                <w:kern w:val="2"/>
              </w:rPr>
            </w:pPr>
            <w:r w:rsidRPr="00D13597">
              <w:rPr>
                <w:rFonts w:ascii="Times New Roman" w:hAnsi="Times New Roman" w:cs="Times New Roman"/>
                <w:kern w:val="2"/>
              </w:rPr>
              <w:t>Paliekama esama pagrindinės serverinės patalpos, Karjeros centro ir kabinetų vėsinimo sistema;</w:t>
            </w:r>
          </w:p>
        </w:tc>
      </w:tr>
      <w:tr w:rsidR="003561FA" w:rsidRPr="00D13597" w14:paraId="44CFB0DC"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0F1312" w14:textId="0712DB86" w:rsidR="003561FA" w:rsidRPr="00D13597" w:rsidRDefault="003561FA" w:rsidP="003561FA">
            <w:pPr>
              <w:spacing w:line="276" w:lineRule="auto"/>
              <w:jc w:val="both"/>
              <w:rPr>
                <w:sz w:val="22"/>
                <w:szCs w:val="22"/>
              </w:rPr>
            </w:pPr>
            <w:r w:rsidRPr="00D13597">
              <w:rPr>
                <w:sz w:val="22"/>
                <w:szCs w:val="22"/>
              </w:rPr>
              <w:t>18.8.</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5B4FDD" w14:textId="589E1FE0" w:rsidR="003561FA" w:rsidRPr="00D13597" w:rsidRDefault="003561FA" w:rsidP="003561FA">
            <w:pPr>
              <w:spacing w:line="276" w:lineRule="auto"/>
              <w:jc w:val="both"/>
              <w:rPr>
                <w:sz w:val="22"/>
                <w:szCs w:val="22"/>
              </w:rPr>
            </w:pPr>
            <w:r w:rsidRPr="00D13597">
              <w:rPr>
                <w:sz w:val="22"/>
                <w:szCs w:val="22"/>
              </w:rPr>
              <w:t>Tvarkomųjų paveldosaugos darbų projektui</w:t>
            </w:r>
          </w:p>
        </w:tc>
        <w:tc>
          <w:tcPr>
            <w:tcW w:w="7879" w:type="dxa"/>
            <w:tcBorders>
              <w:top w:val="single" w:sz="4" w:space="0" w:color="auto"/>
              <w:left w:val="single" w:sz="4" w:space="0" w:color="auto"/>
              <w:bottom w:val="single" w:sz="4" w:space="0" w:color="auto"/>
              <w:right w:val="single" w:sz="4" w:space="0" w:color="auto"/>
            </w:tcBorders>
          </w:tcPr>
          <w:p w14:paraId="209F2FE7" w14:textId="77777777" w:rsidR="003561FA" w:rsidRPr="00D13597" w:rsidRDefault="003561FA" w:rsidP="003561FA">
            <w:pPr>
              <w:spacing w:line="276" w:lineRule="auto"/>
              <w:jc w:val="both"/>
              <w:rPr>
                <w:sz w:val="22"/>
                <w:szCs w:val="22"/>
              </w:rPr>
            </w:pPr>
            <w:r w:rsidRPr="00D13597">
              <w:rPr>
                <w:sz w:val="22"/>
                <w:szCs w:val="22"/>
              </w:rPr>
              <w:t>Numatomi projektuoti sprendiniai:</w:t>
            </w:r>
          </w:p>
          <w:p w14:paraId="55ABE775" w14:textId="339FA05D" w:rsidR="003561FA" w:rsidRPr="00D13597" w:rsidRDefault="003561FA" w:rsidP="003561FA">
            <w:pPr>
              <w:pStyle w:val="Sraopastraipa"/>
              <w:numPr>
                <w:ilvl w:val="0"/>
                <w:numId w:val="21"/>
              </w:numPr>
              <w:jc w:val="both"/>
              <w:rPr>
                <w:rFonts w:ascii="Times New Roman" w:hAnsi="Times New Roman" w:cs="Times New Roman"/>
                <w:noProof w:val="0"/>
                <w:lang w:eastAsia="lt-LT"/>
              </w:rPr>
            </w:pPr>
            <w:r w:rsidRPr="00D13597">
              <w:rPr>
                <w:rFonts w:ascii="Times New Roman" w:hAnsi="Times New Roman" w:cs="Times New Roman"/>
                <w:noProof w:val="0"/>
                <w:lang w:eastAsia="lt-LT"/>
              </w:rPr>
              <w:t>Projektuojami minimalūs pastato vertingųjų savybių išsaugojimo tvarkybos darbų sprendiniai susiję su planuojamomis yrančio raudonų plytų cokolio remontu, trūkusių sienų trūkių stabilizavimu, paviršinio ir lietaus vandens nuvedimo sistemos įrengimas. Kiti pastato vertingųjų savybių, kurioms nedaro įtakos suplanuoti pastato remonto darbai, išsaugojimo sprendiniai neprojektuojami, nebent jų projektavimas yra numatytas gautose projektavimo sąlygose;</w:t>
            </w:r>
          </w:p>
          <w:p w14:paraId="0D139F37" w14:textId="64A1E7F7" w:rsidR="003561FA" w:rsidRPr="00D13597" w:rsidRDefault="003561FA" w:rsidP="003561FA">
            <w:pPr>
              <w:pStyle w:val="Sraopastraipa"/>
              <w:numPr>
                <w:ilvl w:val="0"/>
                <w:numId w:val="21"/>
              </w:numPr>
              <w:jc w:val="both"/>
              <w:rPr>
                <w:rFonts w:ascii="Times New Roman" w:hAnsi="Times New Roman" w:cs="Times New Roman"/>
                <w:noProof w:val="0"/>
                <w:lang w:eastAsia="lt-LT"/>
              </w:rPr>
            </w:pPr>
            <w:r w:rsidRPr="00D13597">
              <w:rPr>
                <w:rFonts w:ascii="Times New Roman" w:hAnsi="Times New Roman" w:cs="Times New Roman"/>
                <w:noProof w:val="0"/>
                <w:lang w:eastAsia="lt-LT"/>
              </w:rPr>
              <w:t>Projektuojami tvarkybos darbai turi būti susiję su rengiamais tvarkomųjų statybos darbų projekto sprendiniais.</w:t>
            </w:r>
          </w:p>
        </w:tc>
      </w:tr>
      <w:tr w:rsidR="003561FA" w:rsidRPr="00D13597" w14:paraId="4FC1347E"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66BE16" w14:textId="67BD4D5A" w:rsidR="003561FA" w:rsidRPr="00D13597" w:rsidRDefault="003561FA" w:rsidP="003561FA">
            <w:pPr>
              <w:spacing w:line="276" w:lineRule="auto"/>
              <w:jc w:val="both"/>
              <w:rPr>
                <w:sz w:val="22"/>
                <w:szCs w:val="22"/>
              </w:rPr>
            </w:pPr>
            <w:r w:rsidRPr="00D13597">
              <w:rPr>
                <w:sz w:val="22"/>
                <w:szCs w:val="22"/>
              </w:rPr>
              <w:t>19.</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75351" w14:textId="77777777" w:rsidR="003561FA" w:rsidRPr="00D13597" w:rsidRDefault="003561FA" w:rsidP="003561FA">
            <w:pPr>
              <w:spacing w:line="276" w:lineRule="auto"/>
              <w:jc w:val="both"/>
              <w:rPr>
                <w:sz w:val="22"/>
                <w:szCs w:val="22"/>
                <w:u w:val="single"/>
              </w:rPr>
            </w:pPr>
            <w:r w:rsidRPr="00D13597">
              <w:rPr>
                <w:sz w:val="22"/>
                <w:szCs w:val="22"/>
              </w:rPr>
              <w:t>Nurodymai sprendinių derinimui, jų pritarimui ir pan.</w:t>
            </w:r>
          </w:p>
        </w:tc>
        <w:tc>
          <w:tcPr>
            <w:tcW w:w="7879" w:type="dxa"/>
            <w:tcBorders>
              <w:top w:val="single" w:sz="4" w:space="0" w:color="auto"/>
              <w:left w:val="single" w:sz="4" w:space="0" w:color="auto"/>
              <w:bottom w:val="single" w:sz="4" w:space="0" w:color="auto"/>
              <w:right w:val="single" w:sz="4" w:space="0" w:color="auto"/>
            </w:tcBorders>
            <w:hideMark/>
          </w:tcPr>
          <w:p w14:paraId="03A3D3A4" w14:textId="76BF85C5" w:rsidR="003561FA" w:rsidRPr="00D13597" w:rsidRDefault="003561FA" w:rsidP="003561FA">
            <w:pPr>
              <w:spacing w:line="276" w:lineRule="auto"/>
              <w:jc w:val="both"/>
              <w:rPr>
                <w:kern w:val="0"/>
                <w:sz w:val="22"/>
                <w:szCs w:val="22"/>
                <w:lang w:eastAsia="lt-LT"/>
              </w:rPr>
            </w:pPr>
            <w:r w:rsidRPr="00D13597">
              <w:rPr>
                <w:kern w:val="0"/>
                <w:sz w:val="22"/>
                <w:szCs w:val="22"/>
                <w:lang w:eastAsia="lt-LT"/>
              </w:rPr>
              <w:t>Sudarius sutartį projektuotojas turi pateikti detalų projektavimo paslaugų grafiką, kuriame turi būti numatyti projektinių sprendinių tarpinių aptarimų ir pristatymų laikas, tarpinių derinimų terminai ir galutinių rezultatų pristatymo datos ir kt. sutartyje numatyti terminai.</w:t>
            </w:r>
          </w:p>
          <w:p w14:paraId="399832F1" w14:textId="77777777" w:rsidR="003561FA" w:rsidRPr="00D13597" w:rsidRDefault="003561FA" w:rsidP="003561FA">
            <w:pPr>
              <w:spacing w:line="276" w:lineRule="auto"/>
              <w:jc w:val="both"/>
              <w:rPr>
                <w:sz w:val="22"/>
                <w:szCs w:val="22"/>
              </w:rPr>
            </w:pPr>
            <w:r w:rsidRPr="00D13597">
              <w:rPr>
                <w:sz w:val="22"/>
                <w:szCs w:val="22"/>
              </w:rPr>
              <w:lastRenderedPageBreak/>
              <w:t>Tarpiniams projekto sprendinių aptarimams, suderinimams ir kitų klausimų sprendimui organizuojami periodiniai susirinkimai (nuotoliniai arba gyvi). Susirinkimus protokoluoja ir su visomis susitikimo šalimis suderina projektuotojas. Užsakovas bet kada gali perimti susirinkimų protokolavimą iš projektuotojo.</w:t>
            </w:r>
          </w:p>
          <w:p w14:paraId="706437E5" w14:textId="6AD48BF0" w:rsidR="003561FA" w:rsidRPr="00D13597" w:rsidRDefault="003561FA" w:rsidP="003561FA">
            <w:pPr>
              <w:spacing w:line="276" w:lineRule="auto"/>
              <w:jc w:val="both"/>
              <w:rPr>
                <w:sz w:val="22"/>
                <w:szCs w:val="22"/>
              </w:rPr>
            </w:pPr>
            <w:r w:rsidRPr="00D13597">
              <w:rPr>
                <w:sz w:val="22"/>
                <w:szCs w:val="22"/>
              </w:rPr>
              <w:t>Periodiniuose projekto susitikimuose privalo dalyvauti paskirtas projekto vadovas ir projekto dalių vadovai, kurių klausimai sprendžiami konkrečiame susirinkime.</w:t>
            </w:r>
          </w:p>
        </w:tc>
      </w:tr>
      <w:tr w:rsidR="003561FA" w:rsidRPr="00D13597" w14:paraId="28E91638"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59372A" w14:textId="2CF3F35A" w:rsidR="003561FA" w:rsidRPr="00D13597" w:rsidRDefault="003561FA" w:rsidP="003561FA">
            <w:pPr>
              <w:spacing w:line="276" w:lineRule="auto"/>
              <w:jc w:val="both"/>
              <w:rPr>
                <w:sz w:val="22"/>
                <w:szCs w:val="22"/>
              </w:rPr>
            </w:pPr>
            <w:r w:rsidRPr="00D13597">
              <w:rPr>
                <w:sz w:val="22"/>
                <w:szCs w:val="22"/>
              </w:rPr>
              <w:lastRenderedPageBreak/>
              <w:t>20.</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A5F7DD" w14:textId="6F89E606" w:rsidR="003561FA" w:rsidRPr="00D13597" w:rsidRDefault="003561FA" w:rsidP="003561FA">
            <w:pPr>
              <w:spacing w:line="276" w:lineRule="auto"/>
              <w:jc w:val="both"/>
              <w:rPr>
                <w:sz w:val="22"/>
                <w:szCs w:val="22"/>
              </w:rPr>
            </w:pPr>
            <w:r w:rsidRPr="00D13597">
              <w:rPr>
                <w:sz w:val="22"/>
                <w:szCs w:val="22"/>
              </w:rPr>
              <w:t>Pageidaujami ekonominiai rodikliai</w:t>
            </w:r>
          </w:p>
        </w:tc>
        <w:tc>
          <w:tcPr>
            <w:tcW w:w="7879" w:type="dxa"/>
            <w:tcBorders>
              <w:top w:val="single" w:sz="4" w:space="0" w:color="auto"/>
              <w:left w:val="single" w:sz="4" w:space="0" w:color="auto"/>
              <w:bottom w:val="single" w:sz="4" w:space="0" w:color="auto"/>
              <w:right w:val="single" w:sz="4" w:space="0" w:color="auto"/>
            </w:tcBorders>
          </w:tcPr>
          <w:p w14:paraId="07E08826" w14:textId="6E1AD74D" w:rsidR="003561FA" w:rsidRPr="00D13597" w:rsidRDefault="003561FA" w:rsidP="003561FA">
            <w:pPr>
              <w:pStyle w:val="Sraopastraipa"/>
              <w:numPr>
                <w:ilvl w:val="0"/>
                <w:numId w:val="22"/>
              </w:numPr>
              <w:jc w:val="both"/>
              <w:rPr>
                <w:rFonts w:ascii="Times New Roman" w:hAnsi="Times New Roman" w:cs="Times New Roman"/>
                <w:lang w:eastAsia="lt-LT"/>
              </w:rPr>
            </w:pPr>
            <w:r w:rsidRPr="00D13597">
              <w:rPr>
                <w:rFonts w:ascii="Times New Roman" w:hAnsi="Times New Roman" w:cs="Times New Roman"/>
                <w:lang w:eastAsia="lt-LT"/>
              </w:rPr>
              <w:t>Biudžetas statybos darbams – ne daugiau 180000. Eur be PVM;</w:t>
            </w:r>
          </w:p>
          <w:p w14:paraId="6B229633" w14:textId="2E420D46" w:rsidR="003561FA" w:rsidRPr="00D13597" w:rsidRDefault="003561FA" w:rsidP="003561FA">
            <w:pPr>
              <w:pStyle w:val="Sraopastraipa"/>
              <w:jc w:val="both"/>
              <w:rPr>
                <w:rFonts w:ascii="Times New Roman" w:hAnsi="Times New Roman" w:cs="Times New Roman"/>
                <w:i/>
                <w:iCs/>
                <w:lang w:eastAsia="lt-LT"/>
              </w:rPr>
            </w:pPr>
          </w:p>
        </w:tc>
      </w:tr>
      <w:tr w:rsidR="003561FA" w:rsidRPr="00D13597" w14:paraId="7793F171"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07999E" w14:textId="615329B7" w:rsidR="003561FA" w:rsidRPr="00D13597" w:rsidRDefault="003561FA" w:rsidP="003561FA">
            <w:pPr>
              <w:spacing w:line="276" w:lineRule="auto"/>
              <w:jc w:val="both"/>
              <w:rPr>
                <w:sz w:val="22"/>
                <w:szCs w:val="22"/>
              </w:rPr>
            </w:pPr>
            <w:r w:rsidRPr="00D13597">
              <w:rPr>
                <w:sz w:val="22"/>
                <w:szCs w:val="22"/>
              </w:rPr>
              <w:t>21.</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9D260E" w14:textId="4C8FDD03" w:rsidR="003561FA" w:rsidRPr="00D13597" w:rsidRDefault="003561FA" w:rsidP="003561FA">
            <w:pPr>
              <w:spacing w:line="276" w:lineRule="auto"/>
              <w:jc w:val="both"/>
              <w:rPr>
                <w:sz w:val="22"/>
                <w:szCs w:val="22"/>
                <w:u w:val="single"/>
              </w:rPr>
            </w:pPr>
            <w:r w:rsidRPr="00D13597">
              <w:rPr>
                <w:sz w:val="22"/>
                <w:szCs w:val="22"/>
              </w:rPr>
              <w:t>Statinio ar statinių grupės projektavimo ir statybos eiliškumas</w:t>
            </w:r>
          </w:p>
        </w:tc>
        <w:tc>
          <w:tcPr>
            <w:tcW w:w="7879" w:type="dxa"/>
            <w:tcBorders>
              <w:top w:val="single" w:sz="4" w:space="0" w:color="auto"/>
              <w:left w:val="single" w:sz="4" w:space="0" w:color="auto"/>
              <w:bottom w:val="single" w:sz="4" w:space="0" w:color="auto"/>
              <w:right w:val="single" w:sz="4" w:space="0" w:color="auto"/>
            </w:tcBorders>
            <w:hideMark/>
          </w:tcPr>
          <w:p w14:paraId="7FC9B0E3" w14:textId="4DACE7EC" w:rsidR="003561FA" w:rsidRPr="00D13597" w:rsidRDefault="003561FA" w:rsidP="003561FA">
            <w:pPr>
              <w:pStyle w:val="Sraopastraipa"/>
              <w:numPr>
                <w:ilvl w:val="0"/>
                <w:numId w:val="23"/>
              </w:numPr>
              <w:jc w:val="both"/>
              <w:rPr>
                <w:rFonts w:ascii="Times New Roman" w:hAnsi="Times New Roman" w:cs="Times New Roman"/>
                <w:u w:val="single"/>
              </w:rPr>
            </w:pPr>
            <w:r w:rsidRPr="00D13597">
              <w:rPr>
                <w:rFonts w:ascii="Times New Roman" w:hAnsi="Times New Roman" w:cs="Times New Roman"/>
                <w:lang w:eastAsia="lt-LT"/>
              </w:rPr>
              <w:t>Planuojamas statybos darbų vykdymas veikiančiame objekte;</w:t>
            </w:r>
          </w:p>
        </w:tc>
      </w:tr>
      <w:tr w:rsidR="003561FA" w:rsidRPr="00D13597" w14:paraId="2065EEBB"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050AE" w14:textId="30EF3A75" w:rsidR="003561FA" w:rsidRPr="00D13597" w:rsidRDefault="003561FA" w:rsidP="003561FA">
            <w:pPr>
              <w:spacing w:line="276" w:lineRule="auto"/>
              <w:jc w:val="both"/>
              <w:rPr>
                <w:sz w:val="22"/>
                <w:szCs w:val="22"/>
              </w:rPr>
            </w:pPr>
            <w:r w:rsidRPr="00D13597">
              <w:rPr>
                <w:sz w:val="22"/>
                <w:szCs w:val="22"/>
              </w:rPr>
              <w:t>22.</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63EE37" w14:textId="1FC6DF14" w:rsidR="003561FA" w:rsidRPr="00D13597" w:rsidRDefault="003561FA" w:rsidP="00D56879">
            <w:pPr>
              <w:spacing w:line="276" w:lineRule="auto"/>
              <w:rPr>
                <w:sz w:val="22"/>
                <w:szCs w:val="22"/>
              </w:rPr>
            </w:pPr>
            <w:r w:rsidRPr="00D13597">
              <w:rPr>
                <w:sz w:val="22"/>
                <w:szCs w:val="22"/>
              </w:rPr>
              <w:t>Projektavimo procesų valdymas ir automatizacija</w:t>
            </w:r>
          </w:p>
        </w:tc>
        <w:tc>
          <w:tcPr>
            <w:tcW w:w="7879" w:type="dxa"/>
            <w:tcBorders>
              <w:top w:val="single" w:sz="4" w:space="0" w:color="auto"/>
              <w:left w:val="single" w:sz="4" w:space="0" w:color="auto"/>
              <w:bottom w:val="single" w:sz="4" w:space="0" w:color="auto"/>
              <w:right w:val="single" w:sz="4" w:space="0" w:color="auto"/>
            </w:tcBorders>
          </w:tcPr>
          <w:p w14:paraId="6670EB4D" w14:textId="77777777" w:rsidR="003561FA" w:rsidRPr="00D13597" w:rsidRDefault="003561FA" w:rsidP="003561FA">
            <w:pPr>
              <w:pStyle w:val="Sraopastraipa"/>
              <w:numPr>
                <w:ilvl w:val="0"/>
                <w:numId w:val="24"/>
              </w:numPr>
              <w:jc w:val="both"/>
              <w:rPr>
                <w:rFonts w:ascii="Times New Roman" w:hAnsi="Times New Roman" w:cs="Times New Roman"/>
                <w:lang w:eastAsia="lt-LT"/>
              </w:rPr>
            </w:pPr>
            <w:r w:rsidRPr="00D13597">
              <w:rPr>
                <w:rFonts w:ascii="Times New Roman" w:hAnsi="Times New Roman" w:cs="Times New Roman"/>
                <w:lang w:eastAsia="lt-LT"/>
              </w:rPr>
              <w:t>Projekto grafikas rengiamas MS Project arba analogiška programine įranga skirta kalendorinių grafikų rengimui;</w:t>
            </w:r>
          </w:p>
          <w:p w14:paraId="321CB39F" w14:textId="77777777" w:rsidR="003561FA" w:rsidRPr="00D13597" w:rsidRDefault="003561FA" w:rsidP="003561FA">
            <w:pPr>
              <w:pStyle w:val="Sraopastraipa"/>
              <w:numPr>
                <w:ilvl w:val="0"/>
                <w:numId w:val="24"/>
              </w:numPr>
              <w:jc w:val="both"/>
              <w:rPr>
                <w:rFonts w:ascii="Times New Roman" w:hAnsi="Times New Roman" w:cs="Times New Roman"/>
                <w:lang w:eastAsia="lt-LT"/>
              </w:rPr>
            </w:pPr>
            <w:r w:rsidRPr="00D13597">
              <w:rPr>
                <w:rFonts w:ascii="Times New Roman" w:hAnsi="Times New Roman" w:cs="Times New Roman"/>
                <w:lang w:eastAsia="lt-LT"/>
              </w:rPr>
              <w:t>Tarpiniai projekto sprendiniai pateikiami .pdf formatu arba kitu suderintu formatu;</w:t>
            </w:r>
          </w:p>
          <w:p w14:paraId="2DD423B2" w14:textId="495AEA6A" w:rsidR="003561FA" w:rsidRPr="00D13597" w:rsidRDefault="003561FA" w:rsidP="003561FA">
            <w:pPr>
              <w:pStyle w:val="Sraopastraipa"/>
              <w:numPr>
                <w:ilvl w:val="0"/>
                <w:numId w:val="24"/>
              </w:numPr>
              <w:jc w:val="both"/>
              <w:rPr>
                <w:rFonts w:ascii="Times New Roman" w:hAnsi="Times New Roman" w:cs="Times New Roman"/>
                <w:lang w:eastAsia="lt-LT"/>
              </w:rPr>
            </w:pPr>
            <w:r w:rsidRPr="00D13597">
              <w:rPr>
                <w:rFonts w:ascii="Times New Roman" w:hAnsi="Times New Roman" w:cs="Times New Roman"/>
                <w:lang w:eastAsia="lt-LT"/>
              </w:rPr>
              <w:t>Galutinės suderintos, patvirtintos projekto dalys turi būti pasirašytos elektroniniais parašais ir pateikiamos .adoc formatu;</w:t>
            </w:r>
          </w:p>
          <w:p w14:paraId="26AEC4A8" w14:textId="77777777" w:rsidR="003561FA" w:rsidRPr="00D13597" w:rsidRDefault="003561FA" w:rsidP="003561FA">
            <w:pPr>
              <w:pStyle w:val="Sraopastraipa"/>
              <w:numPr>
                <w:ilvl w:val="0"/>
                <w:numId w:val="24"/>
              </w:numPr>
              <w:jc w:val="both"/>
              <w:rPr>
                <w:rFonts w:ascii="Times New Roman" w:hAnsi="Times New Roman" w:cs="Times New Roman"/>
                <w:lang w:eastAsia="lt-LT"/>
              </w:rPr>
            </w:pPr>
            <w:r w:rsidRPr="00D13597">
              <w:rPr>
                <w:rFonts w:ascii="Times New Roman" w:hAnsi="Times New Roman" w:cs="Times New Roman"/>
                <w:lang w:eastAsia="lt-LT"/>
              </w:rPr>
              <w:t>Galutinio projekto brėžiniai papildomai turi būti pateikiami gimtaisiais redaguojamais formatais (pvz. .dwg, .ifc ir pan.), tekstinės projekto dalys .pdf formatu;</w:t>
            </w:r>
          </w:p>
          <w:p w14:paraId="27B68701" w14:textId="78C29640" w:rsidR="003561FA" w:rsidRPr="00D13597" w:rsidRDefault="003561FA" w:rsidP="003561FA">
            <w:pPr>
              <w:pStyle w:val="Sraopastraipa"/>
              <w:numPr>
                <w:ilvl w:val="0"/>
                <w:numId w:val="24"/>
              </w:numPr>
              <w:jc w:val="both"/>
              <w:rPr>
                <w:rFonts w:ascii="Times New Roman" w:hAnsi="Times New Roman" w:cs="Times New Roman"/>
                <w:lang w:eastAsia="lt-LT"/>
              </w:rPr>
            </w:pPr>
            <w:r w:rsidRPr="00D13597">
              <w:rPr>
                <w:rFonts w:ascii="Times New Roman" w:hAnsi="Times New Roman" w:cs="Times New Roman"/>
                <w:lang w:eastAsia="lt-LT"/>
              </w:rPr>
              <w:t>Visi perdavimo priėmimo aktai pateikiami tik elektronine forma, Nuotoliniai susirinkimai organizuojami MS Teams platformoje. Susirinkimus organizuoja Užsakovas ir suteikia prisijungimus kitiems projekto dalyviams.</w:t>
            </w:r>
          </w:p>
        </w:tc>
      </w:tr>
      <w:tr w:rsidR="003561FA" w:rsidRPr="00D13597" w14:paraId="0BB223CB"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A27B5C" w14:textId="37234459" w:rsidR="003561FA" w:rsidRPr="00D13597" w:rsidRDefault="003561FA" w:rsidP="003561FA">
            <w:pPr>
              <w:spacing w:line="276" w:lineRule="auto"/>
              <w:jc w:val="both"/>
              <w:rPr>
                <w:sz w:val="22"/>
                <w:szCs w:val="22"/>
              </w:rPr>
            </w:pPr>
            <w:r w:rsidRPr="00D13597">
              <w:rPr>
                <w:sz w:val="22"/>
                <w:szCs w:val="22"/>
              </w:rPr>
              <w:t>23.</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631CE9" w14:textId="7F6A0C64" w:rsidR="003561FA" w:rsidRPr="00D13597" w:rsidRDefault="003561FA" w:rsidP="003561FA">
            <w:pPr>
              <w:spacing w:line="276" w:lineRule="auto"/>
              <w:jc w:val="both"/>
              <w:rPr>
                <w:sz w:val="22"/>
                <w:szCs w:val="22"/>
              </w:rPr>
            </w:pPr>
            <w:r w:rsidRPr="00D13597">
              <w:rPr>
                <w:sz w:val="22"/>
                <w:szCs w:val="22"/>
              </w:rPr>
              <w:t>Reikalavimai projekto rengimo dokumentų kalbai (-oms)</w:t>
            </w:r>
          </w:p>
        </w:tc>
        <w:tc>
          <w:tcPr>
            <w:tcW w:w="7879" w:type="dxa"/>
            <w:tcBorders>
              <w:top w:val="single" w:sz="4" w:space="0" w:color="auto"/>
              <w:left w:val="single" w:sz="4" w:space="0" w:color="auto"/>
              <w:bottom w:val="single" w:sz="4" w:space="0" w:color="auto"/>
              <w:right w:val="single" w:sz="4" w:space="0" w:color="auto"/>
            </w:tcBorders>
            <w:hideMark/>
          </w:tcPr>
          <w:p w14:paraId="62590217" w14:textId="74B20CF0" w:rsidR="003561FA" w:rsidRPr="00D13597" w:rsidRDefault="003561FA" w:rsidP="003561FA">
            <w:pPr>
              <w:spacing w:line="276" w:lineRule="auto"/>
              <w:jc w:val="both"/>
              <w:rPr>
                <w:i/>
                <w:iCs/>
                <w:kern w:val="0"/>
                <w:sz w:val="22"/>
                <w:szCs w:val="22"/>
                <w:lang w:eastAsia="lt-LT"/>
              </w:rPr>
            </w:pPr>
            <w:r w:rsidRPr="00D13597">
              <w:rPr>
                <w:kern w:val="0"/>
                <w:sz w:val="22"/>
                <w:szCs w:val="22"/>
                <w:lang w:eastAsia="lt-LT"/>
              </w:rPr>
              <w:t>Dokumentai rengiami lietuvių kalba</w:t>
            </w:r>
            <w:r w:rsidRPr="00D13597">
              <w:rPr>
                <w:i/>
                <w:iCs/>
                <w:kern w:val="0"/>
                <w:sz w:val="22"/>
                <w:szCs w:val="22"/>
                <w:lang w:eastAsia="lt-LT"/>
              </w:rPr>
              <w:t>.</w:t>
            </w:r>
          </w:p>
        </w:tc>
      </w:tr>
      <w:tr w:rsidR="003561FA" w:rsidRPr="00D13597" w14:paraId="1695CA46"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13EAC0" w14:textId="24294A3E" w:rsidR="003561FA" w:rsidRPr="00D13597" w:rsidRDefault="003561FA" w:rsidP="003561FA">
            <w:pPr>
              <w:spacing w:line="276" w:lineRule="auto"/>
              <w:jc w:val="both"/>
              <w:rPr>
                <w:kern w:val="2"/>
                <w:sz w:val="22"/>
                <w:szCs w:val="22"/>
              </w:rPr>
            </w:pPr>
            <w:r w:rsidRPr="00D13597">
              <w:rPr>
                <w:sz w:val="22"/>
                <w:szCs w:val="22"/>
              </w:rPr>
              <w:t>24.</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21B6F2" w14:textId="30B41165" w:rsidR="003561FA" w:rsidRPr="00D13597" w:rsidRDefault="003561FA" w:rsidP="003561FA">
            <w:pPr>
              <w:spacing w:line="276" w:lineRule="auto"/>
              <w:jc w:val="both"/>
              <w:rPr>
                <w:sz w:val="22"/>
                <w:szCs w:val="22"/>
              </w:rPr>
            </w:pPr>
            <w:r w:rsidRPr="00D13597">
              <w:rPr>
                <w:sz w:val="22"/>
                <w:szCs w:val="22"/>
              </w:rPr>
              <w:t>Nurodymai statinio projekto dokumentų komplektavimui, įforminimui ir pateikimui</w:t>
            </w:r>
          </w:p>
        </w:tc>
        <w:tc>
          <w:tcPr>
            <w:tcW w:w="7879" w:type="dxa"/>
            <w:tcBorders>
              <w:top w:val="single" w:sz="4" w:space="0" w:color="auto"/>
              <w:left w:val="single" w:sz="4" w:space="0" w:color="auto"/>
              <w:bottom w:val="single" w:sz="4" w:space="0" w:color="auto"/>
              <w:right w:val="single" w:sz="4" w:space="0" w:color="auto"/>
            </w:tcBorders>
            <w:hideMark/>
          </w:tcPr>
          <w:p w14:paraId="2FFCB1DF" w14:textId="5BEB04A3" w:rsidR="003561FA" w:rsidRPr="00D13597" w:rsidRDefault="003561FA" w:rsidP="003561FA">
            <w:pPr>
              <w:spacing w:line="276" w:lineRule="auto"/>
              <w:jc w:val="both"/>
              <w:rPr>
                <w:iCs/>
                <w:kern w:val="0"/>
                <w:sz w:val="22"/>
                <w:szCs w:val="22"/>
                <w:lang w:eastAsia="lt-LT"/>
              </w:rPr>
            </w:pPr>
            <w:r w:rsidRPr="00D13597">
              <w:rPr>
                <w:iCs/>
                <w:kern w:val="0"/>
                <w:sz w:val="22"/>
                <w:szCs w:val="22"/>
                <w:lang w:eastAsia="lt-LT"/>
              </w:rPr>
              <w:t>Parengtų dokumentų galutinės versijos pasirašomos ir Užsakovui pateikiamos taip:</w:t>
            </w:r>
          </w:p>
          <w:p w14:paraId="52BE8E75" w14:textId="3E127A1B" w:rsidR="003561FA" w:rsidRPr="00D13597" w:rsidRDefault="003561FA" w:rsidP="003561FA">
            <w:pPr>
              <w:pStyle w:val="Sraopastraipa"/>
              <w:numPr>
                <w:ilvl w:val="0"/>
                <w:numId w:val="25"/>
              </w:numPr>
              <w:jc w:val="both"/>
              <w:rPr>
                <w:rFonts w:ascii="Times New Roman" w:hAnsi="Times New Roman" w:cs="Times New Roman"/>
                <w:noProof w:val="0"/>
              </w:rPr>
            </w:pPr>
            <w:r w:rsidRPr="00D13597">
              <w:rPr>
                <w:rFonts w:ascii="Times New Roman" w:hAnsi="Times New Roman" w:cs="Times New Roman"/>
                <w:noProof w:val="0"/>
              </w:rPr>
              <w:t>Tarpiniai dokumentai – tik elektroniniu formatu, .pdf ir/arba .adoc;</w:t>
            </w:r>
          </w:p>
          <w:p w14:paraId="7D4CE2CD" w14:textId="0F3DABB2" w:rsidR="003561FA" w:rsidRPr="00D13597" w:rsidRDefault="003561FA" w:rsidP="003561FA">
            <w:pPr>
              <w:pStyle w:val="Sraopastraipa"/>
              <w:numPr>
                <w:ilvl w:val="0"/>
                <w:numId w:val="25"/>
              </w:numPr>
              <w:jc w:val="both"/>
              <w:rPr>
                <w:rFonts w:ascii="Times New Roman" w:hAnsi="Times New Roman" w:cs="Times New Roman"/>
                <w:noProof w:val="0"/>
              </w:rPr>
            </w:pPr>
            <w:r w:rsidRPr="00D13597">
              <w:rPr>
                <w:rFonts w:ascii="Times New Roman" w:hAnsi="Times New Roman" w:cs="Times New Roman"/>
                <w:noProof w:val="0"/>
              </w:rPr>
              <w:t>Projektiniai pasiūlymai – 1 egz. elektronine forma .pdf ir .adoc formatu, pateikiama el. laikmenoje arba persiunčiama Užsakovo atstovui elektroninio ryšio priemonėmis. Popieriniu formatu projektiniai pasiūlymai pateikiami tik tuo atveju, jeigu dėl teisės aktų reikalavimų derinimams su trečiosiomis šalimis reikalinga teikti popierinius dokumentus. Rengiamas minimalus reikalingas popierinių dokumentų kiekis;</w:t>
            </w:r>
          </w:p>
          <w:p w14:paraId="115DF10B" w14:textId="77777777" w:rsidR="003561FA" w:rsidRPr="00D13597" w:rsidRDefault="003561FA" w:rsidP="003561FA">
            <w:pPr>
              <w:pStyle w:val="Sraopastraipa"/>
              <w:numPr>
                <w:ilvl w:val="0"/>
                <w:numId w:val="25"/>
              </w:numPr>
              <w:jc w:val="both"/>
              <w:rPr>
                <w:rFonts w:ascii="Times New Roman" w:hAnsi="Times New Roman" w:cs="Times New Roman"/>
                <w:noProof w:val="0"/>
              </w:rPr>
            </w:pPr>
            <w:r w:rsidRPr="00D13597">
              <w:rPr>
                <w:rFonts w:ascii="Times New Roman" w:hAnsi="Times New Roman" w:cs="Times New Roman"/>
                <w:noProof w:val="0"/>
              </w:rPr>
              <w:t>Techniniai darbo projektai:</w:t>
            </w:r>
          </w:p>
          <w:p w14:paraId="09D03ACE" w14:textId="41837D9C" w:rsidR="003561FA" w:rsidRPr="00D13597" w:rsidRDefault="003561FA" w:rsidP="00684C52">
            <w:pPr>
              <w:pStyle w:val="Sraopastraipa"/>
              <w:numPr>
                <w:ilvl w:val="0"/>
                <w:numId w:val="26"/>
              </w:numPr>
              <w:ind w:left="980" w:firstLine="0"/>
              <w:jc w:val="both"/>
              <w:rPr>
                <w:rFonts w:ascii="Times New Roman" w:hAnsi="Times New Roman" w:cs="Times New Roman"/>
                <w:noProof w:val="0"/>
              </w:rPr>
            </w:pPr>
            <w:r w:rsidRPr="00D13597">
              <w:rPr>
                <w:rFonts w:ascii="Times New Roman" w:hAnsi="Times New Roman" w:cs="Times New Roman"/>
                <w:noProof w:val="0"/>
              </w:rPr>
              <w:t>Dokumentai paruošti bendrajai ir specialiajai projekto ekspertizei - 1 egz. elektronine forma .pdf ir .adoc formatu, pateikiama ekspertizės rangovui ir Užsakovui el. laikmenoje arba persiunčiama elektroninio ryšio priemonėmis;</w:t>
            </w:r>
          </w:p>
          <w:p w14:paraId="4B2F6E16" w14:textId="5CE45F7B" w:rsidR="003561FA" w:rsidRPr="00D13597" w:rsidRDefault="003561FA" w:rsidP="00684C52">
            <w:pPr>
              <w:pStyle w:val="Sraopastraipa"/>
              <w:numPr>
                <w:ilvl w:val="0"/>
                <w:numId w:val="26"/>
              </w:numPr>
              <w:ind w:left="980" w:firstLine="0"/>
              <w:jc w:val="both"/>
              <w:rPr>
                <w:rFonts w:ascii="Times New Roman" w:hAnsi="Times New Roman" w:cs="Times New Roman"/>
                <w:noProof w:val="0"/>
              </w:rPr>
            </w:pPr>
            <w:r w:rsidRPr="00D13597">
              <w:rPr>
                <w:rFonts w:ascii="Times New Roman" w:hAnsi="Times New Roman" w:cs="Times New Roman"/>
                <w:noProof w:val="0"/>
              </w:rPr>
              <w:t xml:space="preserve">Dokumentai po projektų ekspertizės atlikimo pateikiami Užsakovo tvirtinimui - 1 egz. elektronine forma .pdf ir .adoc formatu, pasirašyti elektroniniais parašais, pateikiama Užsakovui el. laikmenoje ir persiunčiama elektroninio ryšio priemonėmis. Pateikiami projekto </w:t>
            </w:r>
            <w:r w:rsidRPr="00D13597">
              <w:rPr>
                <w:rFonts w:ascii="Times New Roman" w:hAnsi="Times New Roman" w:cs="Times New Roman"/>
                <w:noProof w:val="0"/>
              </w:rPr>
              <w:lastRenderedPageBreak/>
              <w:t>dokumentai redaguojamais formatais. Pateikiamas 1 egz. dokumentų popieriniu formatu;</w:t>
            </w:r>
          </w:p>
          <w:p w14:paraId="5CDF1DCD" w14:textId="198CE68E" w:rsidR="003561FA" w:rsidRPr="00D13597" w:rsidRDefault="003561FA" w:rsidP="003561FA">
            <w:pPr>
              <w:pStyle w:val="Sraopastraipa"/>
              <w:numPr>
                <w:ilvl w:val="0"/>
                <w:numId w:val="25"/>
              </w:numPr>
              <w:jc w:val="both"/>
              <w:rPr>
                <w:rFonts w:ascii="Times New Roman" w:hAnsi="Times New Roman" w:cs="Times New Roman"/>
                <w:noProof w:val="0"/>
              </w:rPr>
            </w:pPr>
            <w:r w:rsidRPr="00D13597">
              <w:rPr>
                <w:rFonts w:ascii="Times New Roman" w:hAnsi="Times New Roman" w:cs="Times New Roman"/>
                <w:noProof w:val="0"/>
              </w:rPr>
              <w:t>Projekto dokumentai patikslinti pagal rangos konkurso pastabas - 1 egz. elektronine forma (pilnas aktualus projekto komplektas) .pdf ir .adoc formatu, pasirašyti elektroniniais parašais. Pateikiamas 1 egz. patikslintų dokumentų popieriniu formatu;</w:t>
            </w:r>
          </w:p>
          <w:p w14:paraId="1751463F" w14:textId="6A829E10" w:rsidR="003561FA" w:rsidRPr="00D13597" w:rsidRDefault="003561FA" w:rsidP="003561FA">
            <w:pPr>
              <w:pStyle w:val="Sraopastraipa"/>
              <w:numPr>
                <w:ilvl w:val="0"/>
                <w:numId w:val="25"/>
              </w:numPr>
              <w:jc w:val="both"/>
              <w:rPr>
                <w:rFonts w:ascii="Times New Roman" w:hAnsi="Times New Roman" w:cs="Times New Roman"/>
                <w:noProof w:val="0"/>
              </w:rPr>
            </w:pPr>
            <w:r w:rsidRPr="00D13597">
              <w:rPr>
                <w:rFonts w:ascii="Times New Roman" w:hAnsi="Times New Roman" w:cs="Times New Roman"/>
                <w:noProof w:val="0"/>
              </w:rPr>
              <w:t>Projekto dokumentai patikslinti rangos darbų metu - 1 egz. elektronine forma (naujų projekto laidų dokumentų komplektas) .pdf ir .adoc formatu, pasirašyti elektroniniais parašais. Pateikiamas 1 egz. patikslintų dokumentų popieriniu formatu (į statybą);</w:t>
            </w:r>
          </w:p>
          <w:p w14:paraId="04E1C262" w14:textId="25463D72" w:rsidR="003561FA" w:rsidRPr="00D13597" w:rsidRDefault="003561FA" w:rsidP="003561FA">
            <w:pPr>
              <w:pStyle w:val="Sraopastraipa"/>
              <w:numPr>
                <w:ilvl w:val="0"/>
                <w:numId w:val="25"/>
              </w:numPr>
              <w:jc w:val="both"/>
              <w:rPr>
                <w:rFonts w:ascii="Times New Roman" w:hAnsi="Times New Roman" w:cs="Times New Roman"/>
                <w:noProof w:val="0"/>
                <w:u w:val="single"/>
              </w:rPr>
            </w:pPr>
            <w:r w:rsidRPr="00D13597">
              <w:rPr>
                <w:rFonts w:ascii="Times New Roman" w:hAnsi="Times New Roman" w:cs="Times New Roman"/>
                <w:noProof w:val="0"/>
              </w:rPr>
              <w:t>Projekto dokumentų aktuali versija, pilnas komplektas prieš statybos užbaigimo procedūras - 1 egz. elektronine forma .pdf ir .adoc formatu, pasirašyti elektroniniais parašais, pateikiama Užsakovui el. laikmenoje ir persiunčiama elektroninio ryšio priemonėmis.</w:t>
            </w:r>
          </w:p>
          <w:p w14:paraId="2F742AAC" w14:textId="1878D35C" w:rsidR="003561FA" w:rsidRPr="00D13597" w:rsidRDefault="003561FA" w:rsidP="003561FA">
            <w:pPr>
              <w:jc w:val="both"/>
              <w:rPr>
                <w:sz w:val="22"/>
                <w:szCs w:val="22"/>
                <w:u w:val="single"/>
              </w:rPr>
            </w:pPr>
          </w:p>
        </w:tc>
      </w:tr>
      <w:tr w:rsidR="003561FA" w:rsidRPr="00D13597" w14:paraId="697936D5"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23C62" w14:textId="6313A440" w:rsidR="003561FA" w:rsidRPr="00D13597" w:rsidRDefault="003561FA" w:rsidP="003561FA">
            <w:pPr>
              <w:spacing w:line="276" w:lineRule="auto"/>
              <w:jc w:val="both"/>
              <w:rPr>
                <w:sz w:val="22"/>
                <w:szCs w:val="22"/>
              </w:rPr>
            </w:pPr>
            <w:r w:rsidRPr="00D13597">
              <w:rPr>
                <w:sz w:val="22"/>
                <w:szCs w:val="22"/>
              </w:rPr>
              <w:t>25.</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E36A59" w14:textId="6D287F2E" w:rsidR="003561FA" w:rsidRPr="00D13597" w:rsidRDefault="003561FA" w:rsidP="003561FA">
            <w:pPr>
              <w:spacing w:line="276" w:lineRule="auto"/>
              <w:jc w:val="both"/>
              <w:rPr>
                <w:sz w:val="22"/>
                <w:szCs w:val="22"/>
              </w:rPr>
            </w:pPr>
            <w:r w:rsidRPr="00D13597">
              <w:rPr>
                <w:sz w:val="22"/>
                <w:szCs w:val="22"/>
              </w:rPr>
              <w:t>Ekspertizės atlikimas</w:t>
            </w:r>
          </w:p>
        </w:tc>
        <w:tc>
          <w:tcPr>
            <w:tcW w:w="7879" w:type="dxa"/>
            <w:tcBorders>
              <w:top w:val="single" w:sz="4" w:space="0" w:color="auto"/>
              <w:left w:val="single" w:sz="4" w:space="0" w:color="auto"/>
              <w:bottom w:val="single" w:sz="4" w:space="0" w:color="auto"/>
              <w:right w:val="single" w:sz="4" w:space="0" w:color="auto"/>
            </w:tcBorders>
          </w:tcPr>
          <w:p w14:paraId="04A955C3" w14:textId="76C99088" w:rsidR="003561FA" w:rsidRPr="00D13597" w:rsidRDefault="003561FA" w:rsidP="003561FA">
            <w:pPr>
              <w:spacing w:line="276" w:lineRule="auto"/>
              <w:jc w:val="both"/>
              <w:rPr>
                <w:kern w:val="0"/>
                <w:sz w:val="22"/>
                <w:szCs w:val="22"/>
                <w:lang w:eastAsia="lt-LT"/>
              </w:rPr>
            </w:pPr>
            <w:r w:rsidRPr="00D13597">
              <w:rPr>
                <w:kern w:val="0"/>
                <w:sz w:val="22"/>
                <w:szCs w:val="22"/>
                <w:lang w:eastAsia="lt-LT"/>
              </w:rPr>
              <w:t>Bus organizuojama bendroji projekto ekspertizė ir specialioji tvarkomųjų paveldosaugos darbų projekto ekspertizė. Užsakovas pasilieka teisę organizuoti ir kitokias specialiąsias projekto ekspertizes.</w:t>
            </w:r>
          </w:p>
          <w:p w14:paraId="10FD79C6" w14:textId="77777777" w:rsidR="003561FA" w:rsidRPr="00D13597" w:rsidRDefault="003561FA" w:rsidP="003561FA">
            <w:pPr>
              <w:spacing w:line="276" w:lineRule="auto"/>
              <w:jc w:val="both"/>
              <w:rPr>
                <w:strike/>
                <w:kern w:val="0"/>
                <w:sz w:val="22"/>
                <w:szCs w:val="22"/>
                <w:highlight w:val="yellow"/>
                <w:lang w:eastAsia="lt-LT"/>
              </w:rPr>
            </w:pPr>
          </w:p>
          <w:p w14:paraId="37739DCB" w14:textId="0D697EF8" w:rsidR="003561FA" w:rsidRPr="00D13597" w:rsidRDefault="003561FA" w:rsidP="003561FA">
            <w:pPr>
              <w:spacing w:line="276" w:lineRule="auto"/>
              <w:jc w:val="both"/>
              <w:rPr>
                <w:i/>
                <w:iCs/>
                <w:kern w:val="0"/>
                <w:sz w:val="22"/>
                <w:szCs w:val="22"/>
                <w:lang w:eastAsia="lt-LT"/>
              </w:rPr>
            </w:pPr>
            <w:r w:rsidRPr="00D13597">
              <w:rPr>
                <w:kern w:val="0"/>
                <w:sz w:val="22"/>
                <w:szCs w:val="22"/>
                <w:lang w:eastAsia="lt-LT"/>
              </w:rPr>
              <w:t>Statinio projekto ekspertizę organizuoja Užsakovas, o Projektuotojas privalo pataisyti projektą pagal ekspertizės akte nurodytas pagrįstas privalomas pastabas.</w:t>
            </w:r>
          </w:p>
        </w:tc>
      </w:tr>
      <w:tr w:rsidR="003561FA" w:rsidRPr="00D13597" w14:paraId="7154EC2B" w14:textId="77777777" w:rsidTr="342D7D02">
        <w:tc>
          <w:tcPr>
            <w:tcW w:w="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6DFE1" w14:textId="2A61E3B4" w:rsidR="003561FA" w:rsidRPr="00D13597" w:rsidRDefault="003561FA" w:rsidP="003561FA">
            <w:pPr>
              <w:spacing w:line="276" w:lineRule="auto"/>
              <w:jc w:val="both"/>
              <w:rPr>
                <w:sz w:val="22"/>
                <w:szCs w:val="22"/>
              </w:rPr>
            </w:pPr>
            <w:r w:rsidRPr="00D13597">
              <w:rPr>
                <w:sz w:val="22"/>
                <w:szCs w:val="22"/>
              </w:rPr>
              <w:t>26.</w:t>
            </w:r>
          </w:p>
        </w:tc>
        <w:tc>
          <w:tcPr>
            <w:tcW w:w="1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F7B4B8" w14:textId="335012F9" w:rsidR="003561FA" w:rsidRPr="00D13597" w:rsidRDefault="003561FA" w:rsidP="003561FA">
            <w:pPr>
              <w:spacing w:line="276" w:lineRule="auto"/>
              <w:jc w:val="both"/>
              <w:rPr>
                <w:sz w:val="22"/>
                <w:szCs w:val="22"/>
              </w:rPr>
            </w:pPr>
            <w:r w:rsidRPr="00D13597">
              <w:rPr>
                <w:sz w:val="22"/>
                <w:szCs w:val="22"/>
              </w:rPr>
              <w:t>Aplinkosaugos reikalavimų taikymas</w:t>
            </w:r>
          </w:p>
        </w:tc>
        <w:tc>
          <w:tcPr>
            <w:tcW w:w="7879" w:type="dxa"/>
            <w:tcBorders>
              <w:top w:val="single" w:sz="4" w:space="0" w:color="auto"/>
              <w:left w:val="single" w:sz="4" w:space="0" w:color="auto"/>
              <w:bottom w:val="single" w:sz="4" w:space="0" w:color="auto"/>
              <w:right w:val="single" w:sz="4" w:space="0" w:color="auto"/>
            </w:tcBorders>
          </w:tcPr>
          <w:p w14:paraId="77DCEBF4" w14:textId="3B1C1EC4" w:rsidR="003561FA" w:rsidRPr="00D13597" w:rsidRDefault="003561FA" w:rsidP="003561FA">
            <w:pPr>
              <w:spacing w:line="276" w:lineRule="auto"/>
              <w:jc w:val="both"/>
              <w:rPr>
                <w:kern w:val="0"/>
                <w:sz w:val="22"/>
                <w:szCs w:val="22"/>
                <w:lang w:eastAsia="lt-LT"/>
              </w:rPr>
            </w:pPr>
            <w:r w:rsidRPr="00D13597">
              <w:rPr>
                <w:kern w:val="0"/>
                <w:sz w:val="22"/>
                <w:szCs w:val="22"/>
                <w:lang w:eastAsia="lt-LT"/>
              </w:rPr>
              <w:t>Vykdomas žaliasis pirkimas vadovaujantis Lietuvos Respublikos aplinkos ministro 2011 m. birželio 28 d. įsakymu Nr. D1-508 patvirtinto Aplinkos apsaugos kriterijų taikymo, vykdant žaliuosius pirkimus, tvarkos aprašo 4.4.3 papunkčiu, t. y. perkamos tik nematerialaus pobūdžio paslaugos, nesusijusios su materialaus objekto sukūrimu, kurių teikimo metu nėra numatomas reikšmingas neigiamas poveikis aplinkai, nesukuriamas taršos šaltinis ir negeneruojamos atliekos.</w:t>
            </w:r>
          </w:p>
        </w:tc>
      </w:tr>
    </w:tbl>
    <w:p w14:paraId="65BC9A52" w14:textId="77777777" w:rsidR="0004269A" w:rsidRPr="00D13597" w:rsidRDefault="0004269A" w:rsidP="00B8576F">
      <w:pPr>
        <w:jc w:val="both"/>
        <w:rPr>
          <w:b/>
          <w:sz w:val="22"/>
          <w:szCs w:val="22"/>
        </w:rPr>
      </w:pPr>
    </w:p>
    <w:p w14:paraId="6C982F49" w14:textId="145AA90C" w:rsidR="0004269A" w:rsidRPr="00D13597" w:rsidRDefault="003F4B86" w:rsidP="0004269A">
      <w:pPr>
        <w:jc w:val="both"/>
        <w:rPr>
          <w:b/>
          <w:sz w:val="22"/>
          <w:szCs w:val="22"/>
        </w:rPr>
      </w:pPr>
      <w:r w:rsidRPr="00D13597">
        <w:rPr>
          <w:b/>
          <w:sz w:val="22"/>
          <w:szCs w:val="22"/>
        </w:rPr>
        <w:t>PRIDEDAMA:</w:t>
      </w:r>
    </w:p>
    <w:p w14:paraId="0F6F1B04" w14:textId="79155F92" w:rsidR="009E3308" w:rsidRPr="00D13597" w:rsidRDefault="005160E0" w:rsidP="00601A7F">
      <w:pPr>
        <w:pStyle w:val="Sraopastraipa"/>
        <w:numPr>
          <w:ilvl w:val="0"/>
          <w:numId w:val="28"/>
        </w:numPr>
        <w:jc w:val="both"/>
        <w:rPr>
          <w:rFonts w:ascii="Times New Roman" w:hAnsi="Times New Roman" w:cs="Times New Roman"/>
        </w:rPr>
      </w:pPr>
      <w:r w:rsidRPr="00D13597">
        <w:rPr>
          <w:rFonts w:ascii="Times New Roman" w:hAnsi="Times New Roman" w:cs="Times New Roman"/>
        </w:rPr>
        <w:t>Statinio metinė</w:t>
      </w:r>
      <w:r w:rsidR="004F5903" w:rsidRPr="00D13597">
        <w:rPr>
          <w:rFonts w:ascii="Times New Roman" w:hAnsi="Times New Roman" w:cs="Times New Roman"/>
        </w:rPr>
        <w:t>s apžiūros aktas</w:t>
      </w:r>
      <w:r w:rsidR="00141CC6" w:rsidRPr="00D13597">
        <w:rPr>
          <w:rFonts w:ascii="Times New Roman" w:hAnsi="Times New Roman" w:cs="Times New Roman"/>
        </w:rPr>
        <w:t xml:space="preserve">, </w:t>
      </w:r>
      <w:r w:rsidR="004F5903" w:rsidRPr="00D13597">
        <w:rPr>
          <w:rFonts w:ascii="Times New Roman" w:hAnsi="Times New Roman" w:cs="Times New Roman"/>
        </w:rPr>
        <w:t>25 lapa</w:t>
      </w:r>
      <w:r w:rsidR="008E3ACF" w:rsidRPr="00D13597">
        <w:rPr>
          <w:rFonts w:ascii="Times New Roman" w:hAnsi="Times New Roman" w:cs="Times New Roman"/>
        </w:rPr>
        <w:t>i</w:t>
      </w:r>
      <w:r w:rsidR="00141CC6" w:rsidRPr="00D13597">
        <w:rPr>
          <w:rFonts w:ascii="Times New Roman" w:hAnsi="Times New Roman" w:cs="Times New Roman"/>
        </w:rPr>
        <w:t>;</w:t>
      </w:r>
    </w:p>
    <w:p w14:paraId="38FB3EA4" w14:textId="359FA6A2" w:rsidR="003611FC" w:rsidRPr="00D13597" w:rsidRDefault="006E0094" w:rsidP="00601A7F">
      <w:pPr>
        <w:pStyle w:val="Sraopastraipa"/>
        <w:numPr>
          <w:ilvl w:val="0"/>
          <w:numId w:val="28"/>
        </w:numPr>
        <w:jc w:val="both"/>
        <w:rPr>
          <w:rFonts w:ascii="Times New Roman" w:hAnsi="Times New Roman" w:cs="Times New Roman"/>
        </w:rPr>
      </w:pPr>
      <w:r w:rsidRPr="00D13597">
        <w:rPr>
          <w:rFonts w:ascii="Times New Roman" w:hAnsi="Times New Roman" w:cs="Times New Roman"/>
        </w:rPr>
        <w:t>Nekilnojamo turto registro duomenų bazės išrašas</w:t>
      </w:r>
      <w:r w:rsidR="00141CC6" w:rsidRPr="00D13597">
        <w:rPr>
          <w:rFonts w:ascii="Times New Roman" w:hAnsi="Times New Roman" w:cs="Times New Roman"/>
        </w:rPr>
        <w:t xml:space="preserve">, </w:t>
      </w:r>
      <w:r w:rsidR="00AC7E78" w:rsidRPr="00D13597">
        <w:rPr>
          <w:rFonts w:ascii="Times New Roman" w:hAnsi="Times New Roman" w:cs="Times New Roman"/>
        </w:rPr>
        <w:t>7</w:t>
      </w:r>
      <w:r w:rsidR="00281EED" w:rsidRPr="00D13597">
        <w:rPr>
          <w:rFonts w:ascii="Times New Roman" w:hAnsi="Times New Roman" w:cs="Times New Roman"/>
        </w:rPr>
        <w:t xml:space="preserve"> lapai</w:t>
      </w:r>
      <w:r w:rsidR="00141CC6" w:rsidRPr="00D13597">
        <w:rPr>
          <w:rFonts w:ascii="Times New Roman" w:hAnsi="Times New Roman" w:cs="Times New Roman"/>
        </w:rPr>
        <w:t>;</w:t>
      </w:r>
    </w:p>
    <w:p w14:paraId="652BE797" w14:textId="13303EBD" w:rsidR="00A01746" w:rsidRPr="00D13597" w:rsidRDefault="001337E9" w:rsidP="00601A7F">
      <w:pPr>
        <w:pStyle w:val="Sraopastraipa"/>
        <w:numPr>
          <w:ilvl w:val="0"/>
          <w:numId w:val="28"/>
        </w:numPr>
        <w:jc w:val="both"/>
        <w:rPr>
          <w:rFonts w:ascii="Times New Roman" w:hAnsi="Times New Roman" w:cs="Times New Roman"/>
        </w:rPr>
      </w:pPr>
      <w:r w:rsidRPr="00D13597">
        <w:rPr>
          <w:rFonts w:ascii="Times New Roman" w:hAnsi="Times New Roman" w:cs="Times New Roman"/>
        </w:rPr>
        <w:t>Nekilnojamo turto registro duomenų bazės išrašas</w:t>
      </w:r>
      <w:r w:rsidR="00055088" w:rsidRPr="00D13597">
        <w:rPr>
          <w:rFonts w:ascii="Times New Roman" w:hAnsi="Times New Roman" w:cs="Times New Roman"/>
        </w:rPr>
        <w:t xml:space="preserve"> su kaimynais</w:t>
      </w:r>
      <w:r w:rsidR="00141CC6" w:rsidRPr="00D13597">
        <w:rPr>
          <w:rFonts w:ascii="Times New Roman" w:hAnsi="Times New Roman" w:cs="Times New Roman"/>
        </w:rPr>
        <w:t xml:space="preserve">, </w:t>
      </w:r>
      <w:r w:rsidR="00055088" w:rsidRPr="00D13597">
        <w:rPr>
          <w:rFonts w:ascii="Times New Roman" w:hAnsi="Times New Roman" w:cs="Times New Roman"/>
        </w:rPr>
        <w:t>4 lapai</w:t>
      </w:r>
      <w:r w:rsidR="00141CC6" w:rsidRPr="00D13597">
        <w:rPr>
          <w:rFonts w:ascii="Times New Roman" w:hAnsi="Times New Roman" w:cs="Times New Roman"/>
        </w:rPr>
        <w:t>;</w:t>
      </w:r>
    </w:p>
    <w:p w14:paraId="7B897946" w14:textId="3CE3962D" w:rsidR="003916F0" w:rsidRPr="00D13597" w:rsidRDefault="00C61196" w:rsidP="00601A7F">
      <w:pPr>
        <w:pStyle w:val="Sraopastraipa"/>
        <w:numPr>
          <w:ilvl w:val="0"/>
          <w:numId w:val="28"/>
        </w:numPr>
        <w:jc w:val="both"/>
        <w:rPr>
          <w:rFonts w:ascii="Times New Roman" w:hAnsi="Times New Roman" w:cs="Times New Roman"/>
        </w:rPr>
      </w:pPr>
      <w:r w:rsidRPr="00D13597">
        <w:rPr>
          <w:rFonts w:ascii="Times New Roman" w:hAnsi="Times New Roman" w:cs="Times New Roman"/>
        </w:rPr>
        <w:t>Žemės sklypo planas</w:t>
      </w:r>
      <w:r w:rsidR="00141CC6" w:rsidRPr="00D13597">
        <w:rPr>
          <w:rFonts w:ascii="Times New Roman" w:hAnsi="Times New Roman" w:cs="Times New Roman"/>
        </w:rPr>
        <w:t xml:space="preserve">, </w:t>
      </w:r>
      <w:r w:rsidRPr="00D13597">
        <w:rPr>
          <w:rFonts w:ascii="Times New Roman" w:hAnsi="Times New Roman" w:cs="Times New Roman"/>
        </w:rPr>
        <w:t>2 lapai</w:t>
      </w:r>
      <w:r w:rsidR="00141CC6" w:rsidRPr="00D13597">
        <w:rPr>
          <w:rFonts w:ascii="Times New Roman" w:hAnsi="Times New Roman" w:cs="Times New Roman"/>
        </w:rPr>
        <w:t>;</w:t>
      </w:r>
    </w:p>
    <w:p w14:paraId="62348975" w14:textId="5D64B8CB" w:rsidR="00C61196" w:rsidRPr="00D13597" w:rsidRDefault="006422B3" w:rsidP="00601A7F">
      <w:pPr>
        <w:pStyle w:val="Sraopastraipa"/>
        <w:numPr>
          <w:ilvl w:val="0"/>
          <w:numId w:val="28"/>
        </w:numPr>
        <w:jc w:val="both"/>
        <w:rPr>
          <w:rFonts w:ascii="Times New Roman" w:hAnsi="Times New Roman" w:cs="Times New Roman"/>
        </w:rPr>
      </w:pPr>
      <w:r w:rsidRPr="00D13597">
        <w:rPr>
          <w:rFonts w:ascii="Times New Roman" w:hAnsi="Times New Roman" w:cs="Times New Roman"/>
        </w:rPr>
        <w:t xml:space="preserve">Pastato ir jo sudėtinių dalių </w:t>
      </w:r>
      <w:r w:rsidR="00E93A74" w:rsidRPr="00D13597">
        <w:rPr>
          <w:rFonts w:ascii="Times New Roman" w:hAnsi="Times New Roman" w:cs="Times New Roman"/>
        </w:rPr>
        <w:t>kadastro duomenys</w:t>
      </w:r>
      <w:r w:rsidR="00141CC6" w:rsidRPr="00D13597">
        <w:rPr>
          <w:rFonts w:ascii="Times New Roman" w:hAnsi="Times New Roman" w:cs="Times New Roman"/>
        </w:rPr>
        <w:t xml:space="preserve">, </w:t>
      </w:r>
      <w:r w:rsidR="00E93A74" w:rsidRPr="00D13597">
        <w:rPr>
          <w:rFonts w:ascii="Times New Roman" w:hAnsi="Times New Roman" w:cs="Times New Roman"/>
        </w:rPr>
        <w:t>7 lapai</w:t>
      </w:r>
      <w:r w:rsidR="00141CC6" w:rsidRPr="00D13597">
        <w:rPr>
          <w:rFonts w:ascii="Times New Roman" w:hAnsi="Times New Roman" w:cs="Times New Roman"/>
        </w:rPr>
        <w:t>;</w:t>
      </w:r>
    </w:p>
    <w:p w14:paraId="2E24A45B" w14:textId="328311D8" w:rsidR="00E93A74" w:rsidRPr="00D13597" w:rsidRDefault="003D017F" w:rsidP="00601A7F">
      <w:pPr>
        <w:pStyle w:val="Sraopastraipa"/>
        <w:numPr>
          <w:ilvl w:val="0"/>
          <w:numId w:val="28"/>
        </w:numPr>
        <w:jc w:val="both"/>
        <w:rPr>
          <w:rFonts w:ascii="Times New Roman" w:hAnsi="Times New Roman" w:cs="Times New Roman"/>
        </w:rPr>
      </w:pPr>
      <w:r w:rsidRPr="00D13597">
        <w:rPr>
          <w:rFonts w:ascii="Times New Roman" w:hAnsi="Times New Roman" w:cs="Times New Roman"/>
        </w:rPr>
        <w:t>Nekilnojamo</w:t>
      </w:r>
      <w:r w:rsidR="0029499C" w:rsidRPr="00D13597">
        <w:rPr>
          <w:rFonts w:ascii="Times New Roman" w:hAnsi="Times New Roman" w:cs="Times New Roman"/>
        </w:rPr>
        <w:t>jo daikto kadastrinių matavimų byla</w:t>
      </w:r>
      <w:r w:rsidR="00141CC6" w:rsidRPr="00D13597">
        <w:rPr>
          <w:rFonts w:ascii="Times New Roman" w:hAnsi="Times New Roman" w:cs="Times New Roman"/>
        </w:rPr>
        <w:t xml:space="preserve">, </w:t>
      </w:r>
      <w:r w:rsidR="00AA15A6" w:rsidRPr="00D13597">
        <w:rPr>
          <w:rFonts w:ascii="Times New Roman" w:hAnsi="Times New Roman" w:cs="Times New Roman"/>
        </w:rPr>
        <w:t>7 lapai</w:t>
      </w:r>
      <w:r w:rsidR="00141CC6" w:rsidRPr="00D13597">
        <w:rPr>
          <w:rFonts w:ascii="Times New Roman" w:hAnsi="Times New Roman" w:cs="Times New Roman"/>
        </w:rPr>
        <w:t>.</w:t>
      </w:r>
    </w:p>
    <w:p w14:paraId="5BF7A67B" w14:textId="115152DC" w:rsidR="00B764E2" w:rsidRDefault="00B764E2" w:rsidP="00141CC6">
      <w:pPr>
        <w:jc w:val="both"/>
        <w:rPr>
          <w:sz w:val="22"/>
          <w:szCs w:val="22"/>
        </w:rPr>
      </w:pPr>
    </w:p>
    <w:p w14:paraId="6E0591C0" w14:textId="77777777" w:rsidR="00684C52" w:rsidRDefault="00684C52" w:rsidP="00684C52">
      <w:pPr>
        <w:rPr>
          <w:sz w:val="22"/>
          <w:szCs w:val="22"/>
        </w:rPr>
      </w:pPr>
    </w:p>
    <w:p w14:paraId="58FF5849" w14:textId="3AAC8362" w:rsidR="00684C52" w:rsidRPr="00684C52" w:rsidRDefault="00684C52" w:rsidP="00684C52">
      <w:pPr>
        <w:jc w:val="center"/>
        <w:rPr>
          <w:sz w:val="22"/>
          <w:szCs w:val="22"/>
        </w:rPr>
      </w:pPr>
      <w:r>
        <w:rPr>
          <w:sz w:val="22"/>
          <w:szCs w:val="22"/>
        </w:rPr>
        <w:t>____________________</w:t>
      </w:r>
    </w:p>
    <w:sectPr w:rsidR="00684C52" w:rsidRPr="00684C52" w:rsidSect="008623C8">
      <w:footerReference w:type="default" r:id="rId11"/>
      <w:pgSz w:w="11905" w:h="16837"/>
      <w:pgMar w:top="851" w:right="737" w:bottom="992" w:left="1134"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A6E24" w14:textId="77777777" w:rsidR="00633A12" w:rsidRDefault="00633A12">
      <w:r>
        <w:separator/>
      </w:r>
    </w:p>
  </w:endnote>
  <w:endnote w:type="continuationSeparator" w:id="0">
    <w:p w14:paraId="65B8A041" w14:textId="77777777" w:rsidR="00633A12" w:rsidRDefault="00633A12">
      <w:r>
        <w:continuationSeparator/>
      </w:r>
    </w:p>
  </w:endnote>
  <w:endnote w:type="continuationNotice" w:id="1">
    <w:p w14:paraId="5BDACBE5" w14:textId="77777777" w:rsidR="00633A12" w:rsidRDefault="00633A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4527B" w14:textId="0B958E2C" w:rsidR="004867EF" w:rsidRPr="004867EF" w:rsidRDefault="00683389" w:rsidP="00683389">
    <w:pPr>
      <w:pStyle w:val="Porat"/>
      <w:tabs>
        <w:tab w:val="center" w:pos="5017"/>
        <w:tab w:val="left" w:pos="5565"/>
      </w:tabs>
      <w:rPr>
        <w:rFonts w:ascii="Arial" w:hAnsi="Arial" w:cs="Arial"/>
        <w:sz w:val="18"/>
        <w:szCs w:val="18"/>
      </w:rPr>
    </w:pPr>
    <w:r>
      <w:rPr>
        <w:rFonts w:ascii="Arial" w:hAnsi="Arial" w:cs="Arial"/>
        <w:sz w:val="18"/>
        <w:szCs w:val="18"/>
      </w:rPr>
      <w:tab/>
    </w:r>
    <w:sdt>
      <w:sdtPr>
        <w:rPr>
          <w:rFonts w:ascii="Arial" w:hAnsi="Arial" w:cs="Arial"/>
          <w:sz w:val="18"/>
          <w:szCs w:val="18"/>
        </w:rPr>
        <w:id w:val="-713416304"/>
        <w:docPartObj>
          <w:docPartGallery w:val="Page Numbers (Bottom of Page)"/>
          <w:docPartUnique/>
        </w:docPartObj>
      </w:sdtPr>
      <w:sdtEndPr/>
      <w:sdtContent>
        <w:r w:rsidR="004867EF" w:rsidRPr="004867EF">
          <w:rPr>
            <w:rFonts w:ascii="Arial" w:hAnsi="Arial" w:cs="Arial"/>
            <w:sz w:val="18"/>
            <w:szCs w:val="18"/>
          </w:rPr>
          <w:fldChar w:fldCharType="begin"/>
        </w:r>
        <w:r w:rsidR="004867EF" w:rsidRPr="004867EF">
          <w:rPr>
            <w:rFonts w:ascii="Arial" w:hAnsi="Arial" w:cs="Arial"/>
            <w:sz w:val="18"/>
            <w:szCs w:val="18"/>
          </w:rPr>
          <w:instrText>PAGE   \* MERGEFORMAT</w:instrText>
        </w:r>
        <w:r w:rsidR="004867EF" w:rsidRPr="004867EF">
          <w:rPr>
            <w:rFonts w:ascii="Arial" w:hAnsi="Arial" w:cs="Arial"/>
            <w:sz w:val="18"/>
            <w:szCs w:val="18"/>
          </w:rPr>
          <w:fldChar w:fldCharType="separate"/>
        </w:r>
        <w:r w:rsidR="004867EF" w:rsidRPr="004867EF">
          <w:rPr>
            <w:rFonts w:ascii="Arial" w:hAnsi="Arial" w:cs="Arial"/>
            <w:sz w:val="18"/>
            <w:szCs w:val="18"/>
          </w:rPr>
          <w:t>2</w:t>
        </w:r>
        <w:r w:rsidR="004867EF" w:rsidRPr="004867EF">
          <w:rPr>
            <w:rFonts w:ascii="Arial" w:hAnsi="Arial" w:cs="Arial"/>
            <w:sz w:val="18"/>
            <w:szCs w:val="18"/>
          </w:rPr>
          <w:fldChar w:fldCharType="end"/>
        </w:r>
      </w:sdtContent>
    </w:sdt>
    <w:r>
      <w:rPr>
        <w:rFonts w:ascii="Arial" w:hAnsi="Arial" w:cs="Arial"/>
        <w:sz w:val="18"/>
        <w:szCs w:val="18"/>
      </w:rPr>
      <w:tab/>
    </w:r>
  </w:p>
  <w:p w14:paraId="1C34C0AD" w14:textId="77777777" w:rsidR="006C11A1" w:rsidRPr="004867EF" w:rsidRDefault="006C11A1">
    <w:pPr>
      <w:pStyle w:val="Pora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F3AB6" w14:textId="77777777" w:rsidR="00633A12" w:rsidRDefault="00633A12">
      <w:r>
        <w:separator/>
      </w:r>
    </w:p>
  </w:footnote>
  <w:footnote w:type="continuationSeparator" w:id="0">
    <w:p w14:paraId="57F6E7AB" w14:textId="77777777" w:rsidR="00633A12" w:rsidRDefault="00633A12">
      <w:r>
        <w:continuationSeparator/>
      </w:r>
    </w:p>
  </w:footnote>
  <w:footnote w:type="continuationNotice" w:id="1">
    <w:p w14:paraId="6111FCD4" w14:textId="77777777" w:rsidR="00633A12" w:rsidRDefault="00633A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267"/>
        </w:tabs>
        <w:ind w:left="-267" w:hanging="432"/>
      </w:pPr>
    </w:lvl>
    <w:lvl w:ilvl="1">
      <w:start w:val="1"/>
      <w:numFmt w:val="none"/>
      <w:pStyle w:val="Antrat2"/>
      <w:lvlText w:val=""/>
      <w:lvlJc w:val="left"/>
      <w:pPr>
        <w:tabs>
          <w:tab w:val="num" w:pos="-123"/>
        </w:tabs>
        <w:ind w:left="-123" w:hanging="576"/>
      </w:pPr>
    </w:lvl>
    <w:lvl w:ilvl="2">
      <w:start w:val="1"/>
      <w:numFmt w:val="none"/>
      <w:lvlText w:val=""/>
      <w:lvlJc w:val="left"/>
      <w:pPr>
        <w:tabs>
          <w:tab w:val="num" w:pos="21"/>
        </w:tabs>
        <w:ind w:left="21" w:hanging="720"/>
      </w:pPr>
    </w:lvl>
    <w:lvl w:ilvl="3">
      <w:start w:val="1"/>
      <w:numFmt w:val="none"/>
      <w:lvlText w:val=""/>
      <w:lvlJc w:val="left"/>
      <w:pPr>
        <w:tabs>
          <w:tab w:val="num" w:pos="165"/>
        </w:tabs>
        <w:ind w:left="165" w:hanging="864"/>
      </w:pPr>
    </w:lvl>
    <w:lvl w:ilvl="4">
      <w:start w:val="1"/>
      <w:numFmt w:val="none"/>
      <w:lvlText w:val=""/>
      <w:lvlJc w:val="left"/>
      <w:pPr>
        <w:tabs>
          <w:tab w:val="num" w:pos="309"/>
        </w:tabs>
        <w:ind w:left="309" w:hanging="1008"/>
      </w:pPr>
    </w:lvl>
    <w:lvl w:ilvl="5">
      <w:start w:val="1"/>
      <w:numFmt w:val="none"/>
      <w:lvlText w:val=""/>
      <w:lvlJc w:val="left"/>
      <w:pPr>
        <w:tabs>
          <w:tab w:val="num" w:pos="453"/>
        </w:tabs>
        <w:ind w:left="453" w:hanging="1152"/>
      </w:pPr>
    </w:lvl>
    <w:lvl w:ilvl="6">
      <w:start w:val="1"/>
      <w:numFmt w:val="none"/>
      <w:lvlText w:val=""/>
      <w:lvlJc w:val="left"/>
      <w:pPr>
        <w:tabs>
          <w:tab w:val="num" w:pos="597"/>
        </w:tabs>
        <w:ind w:left="597" w:hanging="1296"/>
      </w:pPr>
    </w:lvl>
    <w:lvl w:ilvl="7">
      <w:start w:val="1"/>
      <w:numFmt w:val="none"/>
      <w:lvlText w:val=""/>
      <w:lvlJc w:val="left"/>
      <w:pPr>
        <w:tabs>
          <w:tab w:val="num" w:pos="741"/>
        </w:tabs>
        <w:ind w:left="741" w:hanging="1440"/>
      </w:pPr>
    </w:lvl>
    <w:lvl w:ilvl="8">
      <w:start w:val="1"/>
      <w:numFmt w:val="none"/>
      <w:lvlText w:val=""/>
      <w:lvlJc w:val="left"/>
      <w:pPr>
        <w:tabs>
          <w:tab w:val="num" w:pos="885"/>
        </w:tabs>
        <w:ind w:left="885"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DC29A1"/>
    <w:multiLevelType w:val="hybridMultilevel"/>
    <w:tmpl w:val="90382F50"/>
    <w:lvl w:ilvl="0" w:tplc="FB7A00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2174DC"/>
    <w:multiLevelType w:val="hybridMultilevel"/>
    <w:tmpl w:val="F3023C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31000EA"/>
    <w:multiLevelType w:val="hybridMultilevel"/>
    <w:tmpl w:val="7B12BF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887218D"/>
    <w:multiLevelType w:val="hybridMultilevel"/>
    <w:tmpl w:val="9C2E26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CAD591A"/>
    <w:multiLevelType w:val="hybridMultilevel"/>
    <w:tmpl w:val="000E71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5DE6CBB"/>
    <w:multiLevelType w:val="hybridMultilevel"/>
    <w:tmpl w:val="2CE47C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D154756"/>
    <w:multiLevelType w:val="hybridMultilevel"/>
    <w:tmpl w:val="EC783C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F8D0157"/>
    <w:multiLevelType w:val="hybridMultilevel"/>
    <w:tmpl w:val="28FA4A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DE7F49"/>
    <w:multiLevelType w:val="hybridMultilevel"/>
    <w:tmpl w:val="DB527E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1424F91"/>
    <w:multiLevelType w:val="hybridMultilevel"/>
    <w:tmpl w:val="8340B2A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41FD3841"/>
    <w:multiLevelType w:val="hybridMultilevel"/>
    <w:tmpl w:val="C964BE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0FE68F8"/>
    <w:multiLevelType w:val="hybridMultilevel"/>
    <w:tmpl w:val="AF7471CE"/>
    <w:lvl w:ilvl="0" w:tplc="AEC0758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15442D3"/>
    <w:multiLevelType w:val="hybridMultilevel"/>
    <w:tmpl w:val="A03235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2B36B03"/>
    <w:multiLevelType w:val="hybridMultilevel"/>
    <w:tmpl w:val="2228B4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64DF0AAF"/>
    <w:multiLevelType w:val="hybridMultilevel"/>
    <w:tmpl w:val="2B2A3D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6BC742D"/>
    <w:multiLevelType w:val="hybridMultilevel"/>
    <w:tmpl w:val="45E24B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A4D5078"/>
    <w:multiLevelType w:val="hybridMultilevel"/>
    <w:tmpl w:val="B7024E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A587EE0"/>
    <w:multiLevelType w:val="hybridMultilevel"/>
    <w:tmpl w:val="F3A0EA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ABD2D00"/>
    <w:multiLevelType w:val="hybridMultilevel"/>
    <w:tmpl w:val="CFAC7EC8"/>
    <w:lvl w:ilvl="0" w:tplc="58842B62">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0219AE"/>
    <w:multiLevelType w:val="hybridMultilevel"/>
    <w:tmpl w:val="CD92FC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26B4F5B"/>
    <w:multiLevelType w:val="hybridMultilevel"/>
    <w:tmpl w:val="138AD3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1" w15:restartNumberingAfterBreak="0">
    <w:nsid w:val="7B373A39"/>
    <w:multiLevelType w:val="hybridMultilevel"/>
    <w:tmpl w:val="D1DC9E60"/>
    <w:lvl w:ilvl="0" w:tplc="04270003">
      <w:start w:val="1"/>
      <w:numFmt w:val="bullet"/>
      <w:lvlText w:val="o"/>
      <w:lvlJc w:val="left"/>
      <w:pPr>
        <w:ind w:left="1440" w:hanging="360"/>
      </w:pPr>
      <w:rPr>
        <w:rFonts w:ascii="Courier New" w:hAnsi="Courier New" w:cs="Courier New"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2" w15:restartNumberingAfterBreak="0">
    <w:nsid w:val="7BCC16CC"/>
    <w:multiLevelType w:val="hybridMultilevel"/>
    <w:tmpl w:val="BF105532"/>
    <w:lvl w:ilvl="0" w:tplc="04270003">
      <w:start w:val="1"/>
      <w:numFmt w:val="bullet"/>
      <w:lvlText w:val="o"/>
      <w:lvlJc w:val="left"/>
      <w:pPr>
        <w:ind w:left="1440" w:hanging="360"/>
      </w:pPr>
      <w:rPr>
        <w:rFonts w:ascii="Courier New" w:hAnsi="Courier New" w:cs="Courier New"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159155187">
    <w:abstractNumId w:val="0"/>
  </w:num>
  <w:num w:numId="2" w16cid:durableId="1104039807">
    <w:abstractNumId w:val="2"/>
  </w:num>
  <w:num w:numId="3" w16cid:durableId="1031489914">
    <w:abstractNumId w:val="24"/>
  </w:num>
  <w:num w:numId="4" w16cid:durableId="1788502672">
    <w:abstractNumId w:val="17"/>
  </w:num>
  <w:num w:numId="5" w16cid:durableId="1398019010">
    <w:abstractNumId w:val="21"/>
  </w:num>
  <w:num w:numId="6" w16cid:durableId="322007713">
    <w:abstractNumId w:val="18"/>
  </w:num>
  <w:num w:numId="7" w16cid:durableId="1218542573">
    <w:abstractNumId w:val="6"/>
  </w:num>
  <w:num w:numId="8" w16cid:durableId="1962570170">
    <w:abstractNumId w:val="15"/>
  </w:num>
  <w:num w:numId="9" w16cid:durableId="298999811">
    <w:abstractNumId w:val="14"/>
  </w:num>
  <w:num w:numId="10" w16cid:durableId="1621763046">
    <w:abstractNumId w:val="23"/>
  </w:num>
  <w:num w:numId="11" w16cid:durableId="1584530317">
    <w:abstractNumId w:val="28"/>
  </w:num>
  <w:num w:numId="12" w16cid:durableId="1375692758">
    <w:abstractNumId w:val="20"/>
  </w:num>
  <w:num w:numId="13" w16cid:durableId="399719">
    <w:abstractNumId w:val="13"/>
  </w:num>
  <w:num w:numId="14" w16cid:durableId="361635871">
    <w:abstractNumId w:val="25"/>
  </w:num>
  <w:num w:numId="15" w16cid:durableId="1745252916">
    <w:abstractNumId w:val="9"/>
  </w:num>
  <w:num w:numId="16" w16cid:durableId="90709881">
    <w:abstractNumId w:val="8"/>
  </w:num>
  <w:num w:numId="17" w16cid:durableId="135535413">
    <w:abstractNumId w:val="32"/>
  </w:num>
  <w:num w:numId="18" w16cid:durableId="948657836">
    <w:abstractNumId w:val="11"/>
  </w:num>
  <w:num w:numId="19" w16cid:durableId="1241330224">
    <w:abstractNumId w:val="10"/>
  </w:num>
  <w:num w:numId="20" w16cid:durableId="1785615861">
    <w:abstractNumId w:val="22"/>
  </w:num>
  <w:num w:numId="21" w16cid:durableId="946809888">
    <w:abstractNumId w:val="7"/>
  </w:num>
  <w:num w:numId="22" w16cid:durableId="1407914769">
    <w:abstractNumId w:val="12"/>
  </w:num>
  <w:num w:numId="23" w16cid:durableId="1788620885">
    <w:abstractNumId w:val="29"/>
  </w:num>
  <w:num w:numId="24" w16cid:durableId="162935722">
    <w:abstractNumId w:val="16"/>
  </w:num>
  <w:num w:numId="25" w16cid:durableId="2043628330">
    <w:abstractNumId w:val="19"/>
  </w:num>
  <w:num w:numId="26" w16cid:durableId="1800150460">
    <w:abstractNumId w:val="31"/>
  </w:num>
  <w:num w:numId="27" w16cid:durableId="303044841">
    <w:abstractNumId w:val="26"/>
  </w:num>
  <w:num w:numId="28" w16cid:durableId="54745588">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016A"/>
    <w:rsid w:val="0000041B"/>
    <w:rsid w:val="00000466"/>
    <w:rsid w:val="000014FC"/>
    <w:rsid w:val="0000282E"/>
    <w:rsid w:val="000044B2"/>
    <w:rsid w:val="00012721"/>
    <w:rsid w:val="00013A6C"/>
    <w:rsid w:val="00014FCA"/>
    <w:rsid w:val="00015C91"/>
    <w:rsid w:val="00015E2A"/>
    <w:rsid w:val="000178E4"/>
    <w:rsid w:val="00017E22"/>
    <w:rsid w:val="0002179E"/>
    <w:rsid w:val="000263E2"/>
    <w:rsid w:val="000314A3"/>
    <w:rsid w:val="000339CD"/>
    <w:rsid w:val="0004269A"/>
    <w:rsid w:val="0004437A"/>
    <w:rsid w:val="00045BD7"/>
    <w:rsid w:val="000466E8"/>
    <w:rsid w:val="00046AA8"/>
    <w:rsid w:val="00046C7D"/>
    <w:rsid w:val="0004786E"/>
    <w:rsid w:val="00047AC6"/>
    <w:rsid w:val="00051757"/>
    <w:rsid w:val="000523E4"/>
    <w:rsid w:val="0005328C"/>
    <w:rsid w:val="00055088"/>
    <w:rsid w:val="0005719E"/>
    <w:rsid w:val="000645E7"/>
    <w:rsid w:val="00064A19"/>
    <w:rsid w:val="00065351"/>
    <w:rsid w:val="00065892"/>
    <w:rsid w:val="0006632F"/>
    <w:rsid w:val="00067370"/>
    <w:rsid w:val="00067F50"/>
    <w:rsid w:val="00077470"/>
    <w:rsid w:val="000776F0"/>
    <w:rsid w:val="00077DD9"/>
    <w:rsid w:val="00081CC0"/>
    <w:rsid w:val="00083661"/>
    <w:rsid w:val="00083E85"/>
    <w:rsid w:val="00084491"/>
    <w:rsid w:val="00084A04"/>
    <w:rsid w:val="0008589F"/>
    <w:rsid w:val="0009092E"/>
    <w:rsid w:val="00090BDB"/>
    <w:rsid w:val="000973CA"/>
    <w:rsid w:val="00097F08"/>
    <w:rsid w:val="000A01A0"/>
    <w:rsid w:val="000A588C"/>
    <w:rsid w:val="000A6941"/>
    <w:rsid w:val="000A7C88"/>
    <w:rsid w:val="000A7F78"/>
    <w:rsid w:val="000B4B3A"/>
    <w:rsid w:val="000B5F71"/>
    <w:rsid w:val="000B7103"/>
    <w:rsid w:val="000B744F"/>
    <w:rsid w:val="000B7DD6"/>
    <w:rsid w:val="000C17A7"/>
    <w:rsid w:val="000C1DFE"/>
    <w:rsid w:val="000C3299"/>
    <w:rsid w:val="000C5F88"/>
    <w:rsid w:val="000C71C6"/>
    <w:rsid w:val="000D1FC6"/>
    <w:rsid w:val="000E10D7"/>
    <w:rsid w:val="000E1DE6"/>
    <w:rsid w:val="000E3CD3"/>
    <w:rsid w:val="000E4A22"/>
    <w:rsid w:val="000E6BB1"/>
    <w:rsid w:val="000F2C90"/>
    <w:rsid w:val="000F2E9A"/>
    <w:rsid w:val="000F3A8E"/>
    <w:rsid w:val="000F702B"/>
    <w:rsid w:val="00101B42"/>
    <w:rsid w:val="00101B8E"/>
    <w:rsid w:val="001023FB"/>
    <w:rsid w:val="00102655"/>
    <w:rsid w:val="001026C3"/>
    <w:rsid w:val="00105328"/>
    <w:rsid w:val="00105D82"/>
    <w:rsid w:val="00106DDB"/>
    <w:rsid w:val="00107301"/>
    <w:rsid w:val="00107E57"/>
    <w:rsid w:val="001100DE"/>
    <w:rsid w:val="001119BF"/>
    <w:rsid w:val="00116428"/>
    <w:rsid w:val="00117816"/>
    <w:rsid w:val="00121408"/>
    <w:rsid w:val="00122D2F"/>
    <w:rsid w:val="00122FD3"/>
    <w:rsid w:val="00124BA8"/>
    <w:rsid w:val="00125759"/>
    <w:rsid w:val="00126D9D"/>
    <w:rsid w:val="00131990"/>
    <w:rsid w:val="00131BAA"/>
    <w:rsid w:val="00132B5C"/>
    <w:rsid w:val="001337E9"/>
    <w:rsid w:val="0013653B"/>
    <w:rsid w:val="00136A8A"/>
    <w:rsid w:val="00136CD5"/>
    <w:rsid w:val="0014040C"/>
    <w:rsid w:val="00140504"/>
    <w:rsid w:val="00140B15"/>
    <w:rsid w:val="00141CC6"/>
    <w:rsid w:val="0014490B"/>
    <w:rsid w:val="00145595"/>
    <w:rsid w:val="00147E8B"/>
    <w:rsid w:val="0015056F"/>
    <w:rsid w:val="00151BCA"/>
    <w:rsid w:val="00153755"/>
    <w:rsid w:val="001604C6"/>
    <w:rsid w:val="00160E3A"/>
    <w:rsid w:val="001667C7"/>
    <w:rsid w:val="00170C54"/>
    <w:rsid w:val="00172977"/>
    <w:rsid w:val="00172A52"/>
    <w:rsid w:val="00172AFC"/>
    <w:rsid w:val="00172D60"/>
    <w:rsid w:val="00177589"/>
    <w:rsid w:val="00177C5C"/>
    <w:rsid w:val="00181071"/>
    <w:rsid w:val="001838E5"/>
    <w:rsid w:val="00185443"/>
    <w:rsid w:val="00185FAE"/>
    <w:rsid w:val="00186FC6"/>
    <w:rsid w:val="00190B16"/>
    <w:rsid w:val="00191839"/>
    <w:rsid w:val="00193451"/>
    <w:rsid w:val="001937BE"/>
    <w:rsid w:val="001955F1"/>
    <w:rsid w:val="00195DDF"/>
    <w:rsid w:val="0019623C"/>
    <w:rsid w:val="001970C6"/>
    <w:rsid w:val="001A00C7"/>
    <w:rsid w:val="001A04A0"/>
    <w:rsid w:val="001A1011"/>
    <w:rsid w:val="001A236E"/>
    <w:rsid w:val="001A4312"/>
    <w:rsid w:val="001A69ED"/>
    <w:rsid w:val="001B7846"/>
    <w:rsid w:val="001C0D7C"/>
    <w:rsid w:val="001C1329"/>
    <w:rsid w:val="001C1EB6"/>
    <w:rsid w:val="001C4953"/>
    <w:rsid w:val="001D483B"/>
    <w:rsid w:val="001D49E0"/>
    <w:rsid w:val="001E098F"/>
    <w:rsid w:val="001E1FD4"/>
    <w:rsid w:val="001E2457"/>
    <w:rsid w:val="001E3499"/>
    <w:rsid w:val="001E38BB"/>
    <w:rsid w:val="001E4195"/>
    <w:rsid w:val="001E4A52"/>
    <w:rsid w:val="001E600C"/>
    <w:rsid w:val="001E6B97"/>
    <w:rsid w:val="001F047F"/>
    <w:rsid w:val="001F0DEC"/>
    <w:rsid w:val="001F32E3"/>
    <w:rsid w:val="001F34D8"/>
    <w:rsid w:val="001F38EB"/>
    <w:rsid w:val="001F4C34"/>
    <w:rsid w:val="001F54C1"/>
    <w:rsid w:val="001F6ED1"/>
    <w:rsid w:val="00200132"/>
    <w:rsid w:val="00202641"/>
    <w:rsid w:val="00203593"/>
    <w:rsid w:val="0020443F"/>
    <w:rsid w:val="00204764"/>
    <w:rsid w:val="00204EB3"/>
    <w:rsid w:val="002066E3"/>
    <w:rsid w:val="00206831"/>
    <w:rsid w:val="00206E1B"/>
    <w:rsid w:val="002103CA"/>
    <w:rsid w:val="00210DF5"/>
    <w:rsid w:val="00213BFF"/>
    <w:rsid w:val="002159F5"/>
    <w:rsid w:val="00215EAD"/>
    <w:rsid w:val="0021646C"/>
    <w:rsid w:val="0021705F"/>
    <w:rsid w:val="002215C4"/>
    <w:rsid w:val="0022236D"/>
    <w:rsid w:val="00223E57"/>
    <w:rsid w:val="0022413D"/>
    <w:rsid w:val="0022417F"/>
    <w:rsid w:val="00224239"/>
    <w:rsid w:val="002252A0"/>
    <w:rsid w:val="00227586"/>
    <w:rsid w:val="00230D96"/>
    <w:rsid w:val="00231AA6"/>
    <w:rsid w:val="002344BB"/>
    <w:rsid w:val="00234E35"/>
    <w:rsid w:val="002422C9"/>
    <w:rsid w:val="00242CDB"/>
    <w:rsid w:val="0024465C"/>
    <w:rsid w:val="00245CA5"/>
    <w:rsid w:val="00250794"/>
    <w:rsid w:val="00251AA6"/>
    <w:rsid w:val="00251C37"/>
    <w:rsid w:val="00252A8D"/>
    <w:rsid w:val="00252BC5"/>
    <w:rsid w:val="00252DDA"/>
    <w:rsid w:val="00254D92"/>
    <w:rsid w:val="00255766"/>
    <w:rsid w:val="00255B08"/>
    <w:rsid w:val="0025633F"/>
    <w:rsid w:val="00261AAF"/>
    <w:rsid w:val="00263390"/>
    <w:rsid w:val="002677D6"/>
    <w:rsid w:val="00270174"/>
    <w:rsid w:val="00271B76"/>
    <w:rsid w:val="00274331"/>
    <w:rsid w:val="0027537E"/>
    <w:rsid w:val="00275ABE"/>
    <w:rsid w:val="00276682"/>
    <w:rsid w:val="00277FC0"/>
    <w:rsid w:val="002808B0"/>
    <w:rsid w:val="00281EED"/>
    <w:rsid w:val="00283215"/>
    <w:rsid w:val="00283F7D"/>
    <w:rsid w:val="002866CA"/>
    <w:rsid w:val="00286F41"/>
    <w:rsid w:val="002871A2"/>
    <w:rsid w:val="00290018"/>
    <w:rsid w:val="00290305"/>
    <w:rsid w:val="00290E19"/>
    <w:rsid w:val="00290EBD"/>
    <w:rsid w:val="0029499C"/>
    <w:rsid w:val="00297E07"/>
    <w:rsid w:val="002A044A"/>
    <w:rsid w:val="002A0701"/>
    <w:rsid w:val="002A5E73"/>
    <w:rsid w:val="002B0CAA"/>
    <w:rsid w:val="002B1C80"/>
    <w:rsid w:val="002B1EA3"/>
    <w:rsid w:val="002B3A41"/>
    <w:rsid w:val="002B4BA2"/>
    <w:rsid w:val="002B5CB7"/>
    <w:rsid w:val="002B5F81"/>
    <w:rsid w:val="002B67EA"/>
    <w:rsid w:val="002B6ABF"/>
    <w:rsid w:val="002B76F5"/>
    <w:rsid w:val="002C0047"/>
    <w:rsid w:val="002C0609"/>
    <w:rsid w:val="002C33D3"/>
    <w:rsid w:val="002C351E"/>
    <w:rsid w:val="002C575B"/>
    <w:rsid w:val="002C698A"/>
    <w:rsid w:val="002C6A06"/>
    <w:rsid w:val="002C7DDE"/>
    <w:rsid w:val="002D0693"/>
    <w:rsid w:val="002D0E05"/>
    <w:rsid w:val="002D39F7"/>
    <w:rsid w:val="002E1871"/>
    <w:rsid w:val="002E244B"/>
    <w:rsid w:val="002E386A"/>
    <w:rsid w:val="002F00C5"/>
    <w:rsid w:val="002F134B"/>
    <w:rsid w:val="002F573C"/>
    <w:rsid w:val="002F5C40"/>
    <w:rsid w:val="002F6E7B"/>
    <w:rsid w:val="00302E10"/>
    <w:rsid w:val="0030681D"/>
    <w:rsid w:val="00307E46"/>
    <w:rsid w:val="003100F4"/>
    <w:rsid w:val="0031108B"/>
    <w:rsid w:val="003161CB"/>
    <w:rsid w:val="00317AD4"/>
    <w:rsid w:val="00320597"/>
    <w:rsid w:val="003226F7"/>
    <w:rsid w:val="00324EF1"/>
    <w:rsid w:val="003324D3"/>
    <w:rsid w:val="0033459F"/>
    <w:rsid w:val="00334DF4"/>
    <w:rsid w:val="00335CE3"/>
    <w:rsid w:val="0034142A"/>
    <w:rsid w:val="00346016"/>
    <w:rsid w:val="003467AE"/>
    <w:rsid w:val="00346C32"/>
    <w:rsid w:val="00350E3C"/>
    <w:rsid w:val="00354C16"/>
    <w:rsid w:val="003561FA"/>
    <w:rsid w:val="00360D6B"/>
    <w:rsid w:val="003611FC"/>
    <w:rsid w:val="00361299"/>
    <w:rsid w:val="003638D7"/>
    <w:rsid w:val="00366B80"/>
    <w:rsid w:val="00372FA1"/>
    <w:rsid w:val="00372FBB"/>
    <w:rsid w:val="00373358"/>
    <w:rsid w:val="00373665"/>
    <w:rsid w:val="0037430E"/>
    <w:rsid w:val="0037460C"/>
    <w:rsid w:val="00376C83"/>
    <w:rsid w:val="00377828"/>
    <w:rsid w:val="00381631"/>
    <w:rsid w:val="00383A76"/>
    <w:rsid w:val="0038446A"/>
    <w:rsid w:val="003856A7"/>
    <w:rsid w:val="0039045A"/>
    <w:rsid w:val="003916F0"/>
    <w:rsid w:val="00394BE4"/>
    <w:rsid w:val="00395476"/>
    <w:rsid w:val="00395F52"/>
    <w:rsid w:val="003A1794"/>
    <w:rsid w:val="003A247F"/>
    <w:rsid w:val="003A2DDD"/>
    <w:rsid w:val="003A3265"/>
    <w:rsid w:val="003A3C8C"/>
    <w:rsid w:val="003A3E0C"/>
    <w:rsid w:val="003A77EF"/>
    <w:rsid w:val="003A7AB9"/>
    <w:rsid w:val="003B0E9B"/>
    <w:rsid w:val="003B1092"/>
    <w:rsid w:val="003B4112"/>
    <w:rsid w:val="003B6BA0"/>
    <w:rsid w:val="003B7CE5"/>
    <w:rsid w:val="003C2109"/>
    <w:rsid w:val="003C332F"/>
    <w:rsid w:val="003C5AFC"/>
    <w:rsid w:val="003C6B6F"/>
    <w:rsid w:val="003C75D4"/>
    <w:rsid w:val="003D017F"/>
    <w:rsid w:val="003D07A1"/>
    <w:rsid w:val="003D0AC5"/>
    <w:rsid w:val="003D108C"/>
    <w:rsid w:val="003D1D8B"/>
    <w:rsid w:val="003D2520"/>
    <w:rsid w:val="003D2ADF"/>
    <w:rsid w:val="003D4FD8"/>
    <w:rsid w:val="003D7A66"/>
    <w:rsid w:val="003E05D6"/>
    <w:rsid w:val="003E096D"/>
    <w:rsid w:val="003E1BB3"/>
    <w:rsid w:val="003E2463"/>
    <w:rsid w:val="003E3004"/>
    <w:rsid w:val="003E705F"/>
    <w:rsid w:val="003E7077"/>
    <w:rsid w:val="003F1710"/>
    <w:rsid w:val="003F288D"/>
    <w:rsid w:val="003F4A62"/>
    <w:rsid w:val="003F4B86"/>
    <w:rsid w:val="003F506C"/>
    <w:rsid w:val="00405374"/>
    <w:rsid w:val="004073E0"/>
    <w:rsid w:val="004074C2"/>
    <w:rsid w:val="0041020C"/>
    <w:rsid w:val="00412603"/>
    <w:rsid w:val="00414D6C"/>
    <w:rsid w:val="00416982"/>
    <w:rsid w:val="00420DF2"/>
    <w:rsid w:val="004217C4"/>
    <w:rsid w:val="00421AA9"/>
    <w:rsid w:val="00421B76"/>
    <w:rsid w:val="00424EFC"/>
    <w:rsid w:val="00425E4A"/>
    <w:rsid w:val="00433FAF"/>
    <w:rsid w:val="0043440E"/>
    <w:rsid w:val="004345B1"/>
    <w:rsid w:val="004367FC"/>
    <w:rsid w:val="0043763A"/>
    <w:rsid w:val="0044117F"/>
    <w:rsid w:val="0044131F"/>
    <w:rsid w:val="00442A30"/>
    <w:rsid w:val="004443A5"/>
    <w:rsid w:val="00445190"/>
    <w:rsid w:val="0045087A"/>
    <w:rsid w:val="00450FCD"/>
    <w:rsid w:val="00453C03"/>
    <w:rsid w:val="00457210"/>
    <w:rsid w:val="0045726D"/>
    <w:rsid w:val="004574F8"/>
    <w:rsid w:val="004606AE"/>
    <w:rsid w:val="00462691"/>
    <w:rsid w:val="004628D7"/>
    <w:rsid w:val="004652D1"/>
    <w:rsid w:val="00466AA7"/>
    <w:rsid w:val="00466B2F"/>
    <w:rsid w:val="004678B1"/>
    <w:rsid w:val="00467D13"/>
    <w:rsid w:val="00470994"/>
    <w:rsid w:val="00475202"/>
    <w:rsid w:val="00475AB3"/>
    <w:rsid w:val="004802CC"/>
    <w:rsid w:val="004804ED"/>
    <w:rsid w:val="004807DA"/>
    <w:rsid w:val="004832F7"/>
    <w:rsid w:val="004867EF"/>
    <w:rsid w:val="00486C25"/>
    <w:rsid w:val="004914CC"/>
    <w:rsid w:val="00492657"/>
    <w:rsid w:val="00494368"/>
    <w:rsid w:val="00494602"/>
    <w:rsid w:val="00494AC8"/>
    <w:rsid w:val="0049562B"/>
    <w:rsid w:val="00496291"/>
    <w:rsid w:val="004964BF"/>
    <w:rsid w:val="004A112B"/>
    <w:rsid w:val="004A1893"/>
    <w:rsid w:val="004A3F6F"/>
    <w:rsid w:val="004A67A6"/>
    <w:rsid w:val="004B0333"/>
    <w:rsid w:val="004B0AF5"/>
    <w:rsid w:val="004B2E8A"/>
    <w:rsid w:val="004B4504"/>
    <w:rsid w:val="004C287A"/>
    <w:rsid w:val="004C34FB"/>
    <w:rsid w:val="004C3B9C"/>
    <w:rsid w:val="004C5BA2"/>
    <w:rsid w:val="004C708B"/>
    <w:rsid w:val="004D1006"/>
    <w:rsid w:val="004D1761"/>
    <w:rsid w:val="004D44D6"/>
    <w:rsid w:val="004D543E"/>
    <w:rsid w:val="004D5471"/>
    <w:rsid w:val="004D7A16"/>
    <w:rsid w:val="004E092F"/>
    <w:rsid w:val="004E22A2"/>
    <w:rsid w:val="004E233D"/>
    <w:rsid w:val="004E283D"/>
    <w:rsid w:val="004E29F2"/>
    <w:rsid w:val="004E2ADF"/>
    <w:rsid w:val="004E36AF"/>
    <w:rsid w:val="004E4CF5"/>
    <w:rsid w:val="004E661A"/>
    <w:rsid w:val="004E6A61"/>
    <w:rsid w:val="004E6B23"/>
    <w:rsid w:val="004E7D71"/>
    <w:rsid w:val="004F192A"/>
    <w:rsid w:val="004F3497"/>
    <w:rsid w:val="004F4A4B"/>
    <w:rsid w:val="004F5903"/>
    <w:rsid w:val="004F607B"/>
    <w:rsid w:val="00501667"/>
    <w:rsid w:val="00502289"/>
    <w:rsid w:val="00502444"/>
    <w:rsid w:val="00503868"/>
    <w:rsid w:val="00503F92"/>
    <w:rsid w:val="00504CD5"/>
    <w:rsid w:val="0051302E"/>
    <w:rsid w:val="00513514"/>
    <w:rsid w:val="005143D0"/>
    <w:rsid w:val="00515C9E"/>
    <w:rsid w:val="005160E0"/>
    <w:rsid w:val="00516569"/>
    <w:rsid w:val="005178D0"/>
    <w:rsid w:val="00520B4C"/>
    <w:rsid w:val="00521B1D"/>
    <w:rsid w:val="00524462"/>
    <w:rsid w:val="00524B22"/>
    <w:rsid w:val="005266B2"/>
    <w:rsid w:val="005268CF"/>
    <w:rsid w:val="00527284"/>
    <w:rsid w:val="00527CC9"/>
    <w:rsid w:val="00531043"/>
    <w:rsid w:val="0054160C"/>
    <w:rsid w:val="00542570"/>
    <w:rsid w:val="00552C3E"/>
    <w:rsid w:val="005563FC"/>
    <w:rsid w:val="00560231"/>
    <w:rsid w:val="00560D0D"/>
    <w:rsid w:val="005648CE"/>
    <w:rsid w:val="00564A26"/>
    <w:rsid w:val="00564A34"/>
    <w:rsid w:val="005669EF"/>
    <w:rsid w:val="005673CB"/>
    <w:rsid w:val="00567609"/>
    <w:rsid w:val="005677C5"/>
    <w:rsid w:val="0057704D"/>
    <w:rsid w:val="00577174"/>
    <w:rsid w:val="00577690"/>
    <w:rsid w:val="00577A9A"/>
    <w:rsid w:val="00577E2D"/>
    <w:rsid w:val="00580A37"/>
    <w:rsid w:val="00584D13"/>
    <w:rsid w:val="00584E31"/>
    <w:rsid w:val="00586BBE"/>
    <w:rsid w:val="00587BCB"/>
    <w:rsid w:val="00591431"/>
    <w:rsid w:val="005916AD"/>
    <w:rsid w:val="00594DB1"/>
    <w:rsid w:val="00594FDB"/>
    <w:rsid w:val="005A4460"/>
    <w:rsid w:val="005A4F79"/>
    <w:rsid w:val="005A4FDB"/>
    <w:rsid w:val="005A65E6"/>
    <w:rsid w:val="005B10AF"/>
    <w:rsid w:val="005B51B9"/>
    <w:rsid w:val="005B523D"/>
    <w:rsid w:val="005B6368"/>
    <w:rsid w:val="005B6B08"/>
    <w:rsid w:val="005B7F5D"/>
    <w:rsid w:val="005C05A0"/>
    <w:rsid w:val="005C2958"/>
    <w:rsid w:val="005C29B4"/>
    <w:rsid w:val="005C42ED"/>
    <w:rsid w:val="005C5641"/>
    <w:rsid w:val="005C5E83"/>
    <w:rsid w:val="005C62D9"/>
    <w:rsid w:val="005C7625"/>
    <w:rsid w:val="005D3EA0"/>
    <w:rsid w:val="005D743A"/>
    <w:rsid w:val="005E0966"/>
    <w:rsid w:val="005E0B65"/>
    <w:rsid w:val="005E0CCD"/>
    <w:rsid w:val="005E124F"/>
    <w:rsid w:val="005E1A65"/>
    <w:rsid w:val="005E2298"/>
    <w:rsid w:val="005E509B"/>
    <w:rsid w:val="005E5333"/>
    <w:rsid w:val="005E6D58"/>
    <w:rsid w:val="005F0E2B"/>
    <w:rsid w:val="005F1581"/>
    <w:rsid w:val="005F16C9"/>
    <w:rsid w:val="005F3751"/>
    <w:rsid w:val="005F47C5"/>
    <w:rsid w:val="005F55DA"/>
    <w:rsid w:val="006001F7"/>
    <w:rsid w:val="00601A7F"/>
    <w:rsid w:val="006030C2"/>
    <w:rsid w:val="00604000"/>
    <w:rsid w:val="00605D20"/>
    <w:rsid w:val="00605EA1"/>
    <w:rsid w:val="006136A7"/>
    <w:rsid w:val="006145C2"/>
    <w:rsid w:val="0061591B"/>
    <w:rsid w:val="00617598"/>
    <w:rsid w:val="00617A11"/>
    <w:rsid w:val="00617B92"/>
    <w:rsid w:val="0062360F"/>
    <w:rsid w:val="0062408B"/>
    <w:rsid w:val="006256EF"/>
    <w:rsid w:val="00627924"/>
    <w:rsid w:val="00630481"/>
    <w:rsid w:val="00630759"/>
    <w:rsid w:val="0063151D"/>
    <w:rsid w:val="00633A12"/>
    <w:rsid w:val="00636390"/>
    <w:rsid w:val="00637370"/>
    <w:rsid w:val="00637625"/>
    <w:rsid w:val="00640D85"/>
    <w:rsid w:val="00641BD2"/>
    <w:rsid w:val="006422B3"/>
    <w:rsid w:val="00646284"/>
    <w:rsid w:val="00646D9E"/>
    <w:rsid w:val="006503B3"/>
    <w:rsid w:val="006519C5"/>
    <w:rsid w:val="00651F75"/>
    <w:rsid w:val="00652690"/>
    <w:rsid w:val="006536D4"/>
    <w:rsid w:val="00660F95"/>
    <w:rsid w:val="00661830"/>
    <w:rsid w:val="00662799"/>
    <w:rsid w:val="00663078"/>
    <w:rsid w:val="006636C4"/>
    <w:rsid w:val="00664B0D"/>
    <w:rsid w:val="006655AD"/>
    <w:rsid w:val="0066579B"/>
    <w:rsid w:val="006669D6"/>
    <w:rsid w:val="00667FF5"/>
    <w:rsid w:val="00674468"/>
    <w:rsid w:val="00676CD0"/>
    <w:rsid w:val="006815D5"/>
    <w:rsid w:val="00683389"/>
    <w:rsid w:val="00684C52"/>
    <w:rsid w:val="00684EA7"/>
    <w:rsid w:val="00686586"/>
    <w:rsid w:val="00687BD8"/>
    <w:rsid w:val="006921CB"/>
    <w:rsid w:val="00693D56"/>
    <w:rsid w:val="00694519"/>
    <w:rsid w:val="0069461D"/>
    <w:rsid w:val="00695A96"/>
    <w:rsid w:val="006972E7"/>
    <w:rsid w:val="00697AFB"/>
    <w:rsid w:val="006A00B7"/>
    <w:rsid w:val="006A1164"/>
    <w:rsid w:val="006A6ACD"/>
    <w:rsid w:val="006B1457"/>
    <w:rsid w:val="006B5319"/>
    <w:rsid w:val="006B5DC2"/>
    <w:rsid w:val="006C11A1"/>
    <w:rsid w:val="006C1912"/>
    <w:rsid w:val="006C54C4"/>
    <w:rsid w:val="006C5F9C"/>
    <w:rsid w:val="006C6487"/>
    <w:rsid w:val="006C6F1F"/>
    <w:rsid w:val="006C75CB"/>
    <w:rsid w:val="006C7CEE"/>
    <w:rsid w:val="006D372D"/>
    <w:rsid w:val="006D37E3"/>
    <w:rsid w:val="006D38E7"/>
    <w:rsid w:val="006D3CF7"/>
    <w:rsid w:val="006D6275"/>
    <w:rsid w:val="006D6631"/>
    <w:rsid w:val="006E0094"/>
    <w:rsid w:val="006E6824"/>
    <w:rsid w:val="006F5FBC"/>
    <w:rsid w:val="00704BE4"/>
    <w:rsid w:val="00704D61"/>
    <w:rsid w:val="00706D89"/>
    <w:rsid w:val="00712B45"/>
    <w:rsid w:val="00713A4A"/>
    <w:rsid w:val="00716FF2"/>
    <w:rsid w:val="00717E2F"/>
    <w:rsid w:val="00727B32"/>
    <w:rsid w:val="00731D3E"/>
    <w:rsid w:val="007347B7"/>
    <w:rsid w:val="00735689"/>
    <w:rsid w:val="00740844"/>
    <w:rsid w:val="0074183F"/>
    <w:rsid w:val="00742A35"/>
    <w:rsid w:val="007433E2"/>
    <w:rsid w:val="00747D2E"/>
    <w:rsid w:val="007510C2"/>
    <w:rsid w:val="007548D9"/>
    <w:rsid w:val="00755C34"/>
    <w:rsid w:val="0075787E"/>
    <w:rsid w:val="00760BB7"/>
    <w:rsid w:val="007615DD"/>
    <w:rsid w:val="00762CC9"/>
    <w:rsid w:val="0076365D"/>
    <w:rsid w:val="00767359"/>
    <w:rsid w:val="00777360"/>
    <w:rsid w:val="00777502"/>
    <w:rsid w:val="00777A2E"/>
    <w:rsid w:val="00777BA2"/>
    <w:rsid w:val="00780B27"/>
    <w:rsid w:val="007848E5"/>
    <w:rsid w:val="00787FF4"/>
    <w:rsid w:val="00791139"/>
    <w:rsid w:val="00791CDE"/>
    <w:rsid w:val="00793ACB"/>
    <w:rsid w:val="00795601"/>
    <w:rsid w:val="00796C97"/>
    <w:rsid w:val="00797076"/>
    <w:rsid w:val="007976C0"/>
    <w:rsid w:val="007A06B9"/>
    <w:rsid w:val="007A0A73"/>
    <w:rsid w:val="007A354E"/>
    <w:rsid w:val="007A7CAF"/>
    <w:rsid w:val="007B0C9A"/>
    <w:rsid w:val="007B2CA9"/>
    <w:rsid w:val="007B4BFF"/>
    <w:rsid w:val="007B5F81"/>
    <w:rsid w:val="007C372B"/>
    <w:rsid w:val="007C5712"/>
    <w:rsid w:val="007C5961"/>
    <w:rsid w:val="007C62CE"/>
    <w:rsid w:val="007C7B5B"/>
    <w:rsid w:val="007D0FDE"/>
    <w:rsid w:val="007D2202"/>
    <w:rsid w:val="007D2836"/>
    <w:rsid w:val="007D3EE2"/>
    <w:rsid w:val="007D4DF0"/>
    <w:rsid w:val="007D5A76"/>
    <w:rsid w:val="007E05F8"/>
    <w:rsid w:val="007E1222"/>
    <w:rsid w:val="007E17D2"/>
    <w:rsid w:val="007E78B7"/>
    <w:rsid w:val="007E78E4"/>
    <w:rsid w:val="007F0CEB"/>
    <w:rsid w:val="007F3A8A"/>
    <w:rsid w:val="007F43C1"/>
    <w:rsid w:val="007F710F"/>
    <w:rsid w:val="00800B35"/>
    <w:rsid w:val="0080243B"/>
    <w:rsid w:val="00813148"/>
    <w:rsid w:val="00815B62"/>
    <w:rsid w:val="00815E5E"/>
    <w:rsid w:val="00822D2A"/>
    <w:rsid w:val="00823124"/>
    <w:rsid w:val="0082444E"/>
    <w:rsid w:val="008273F2"/>
    <w:rsid w:val="0083097B"/>
    <w:rsid w:val="0083131F"/>
    <w:rsid w:val="008313C6"/>
    <w:rsid w:val="00840C42"/>
    <w:rsid w:val="00841434"/>
    <w:rsid w:val="0084478A"/>
    <w:rsid w:val="00845805"/>
    <w:rsid w:val="008472A7"/>
    <w:rsid w:val="00850864"/>
    <w:rsid w:val="0085093B"/>
    <w:rsid w:val="00851987"/>
    <w:rsid w:val="00852367"/>
    <w:rsid w:val="008536C2"/>
    <w:rsid w:val="00856201"/>
    <w:rsid w:val="00860098"/>
    <w:rsid w:val="00860222"/>
    <w:rsid w:val="008609D7"/>
    <w:rsid w:val="00861055"/>
    <w:rsid w:val="008623C8"/>
    <w:rsid w:val="00862DEB"/>
    <w:rsid w:val="0086470F"/>
    <w:rsid w:val="00866AFE"/>
    <w:rsid w:val="0086761D"/>
    <w:rsid w:val="00867D1C"/>
    <w:rsid w:val="00871F4D"/>
    <w:rsid w:val="00872DF7"/>
    <w:rsid w:val="008734BC"/>
    <w:rsid w:val="0087557C"/>
    <w:rsid w:val="00876A32"/>
    <w:rsid w:val="00882B44"/>
    <w:rsid w:val="00883664"/>
    <w:rsid w:val="00884F66"/>
    <w:rsid w:val="00886E1B"/>
    <w:rsid w:val="008871CC"/>
    <w:rsid w:val="008902DE"/>
    <w:rsid w:val="008942EA"/>
    <w:rsid w:val="008946A5"/>
    <w:rsid w:val="008A017B"/>
    <w:rsid w:val="008A0718"/>
    <w:rsid w:val="008A3892"/>
    <w:rsid w:val="008B6E7F"/>
    <w:rsid w:val="008B7DC0"/>
    <w:rsid w:val="008B7E07"/>
    <w:rsid w:val="008B7E1D"/>
    <w:rsid w:val="008C09AA"/>
    <w:rsid w:val="008C20CB"/>
    <w:rsid w:val="008C2DFD"/>
    <w:rsid w:val="008C3F13"/>
    <w:rsid w:val="008C5298"/>
    <w:rsid w:val="008C58A9"/>
    <w:rsid w:val="008C60DF"/>
    <w:rsid w:val="008C65B0"/>
    <w:rsid w:val="008C66AD"/>
    <w:rsid w:val="008D1499"/>
    <w:rsid w:val="008D18DC"/>
    <w:rsid w:val="008D1DE9"/>
    <w:rsid w:val="008D1F63"/>
    <w:rsid w:val="008D3E25"/>
    <w:rsid w:val="008D637C"/>
    <w:rsid w:val="008E0CA3"/>
    <w:rsid w:val="008E1566"/>
    <w:rsid w:val="008E3ACF"/>
    <w:rsid w:val="008F2FC6"/>
    <w:rsid w:val="008F575B"/>
    <w:rsid w:val="009009CF"/>
    <w:rsid w:val="00905AEF"/>
    <w:rsid w:val="00906DE5"/>
    <w:rsid w:val="00907077"/>
    <w:rsid w:val="009114E8"/>
    <w:rsid w:val="009129A1"/>
    <w:rsid w:val="00913206"/>
    <w:rsid w:val="00913632"/>
    <w:rsid w:val="009212B8"/>
    <w:rsid w:val="00921522"/>
    <w:rsid w:val="0092282D"/>
    <w:rsid w:val="0092526C"/>
    <w:rsid w:val="00925CC6"/>
    <w:rsid w:val="00927446"/>
    <w:rsid w:val="00927A73"/>
    <w:rsid w:val="009319C5"/>
    <w:rsid w:val="00932348"/>
    <w:rsid w:val="00933478"/>
    <w:rsid w:val="00936E85"/>
    <w:rsid w:val="009405B2"/>
    <w:rsid w:val="00941F98"/>
    <w:rsid w:val="00943649"/>
    <w:rsid w:val="00943C13"/>
    <w:rsid w:val="0094439A"/>
    <w:rsid w:val="00944917"/>
    <w:rsid w:val="009449DC"/>
    <w:rsid w:val="009450D3"/>
    <w:rsid w:val="00945561"/>
    <w:rsid w:val="00946D5A"/>
    <w:rsid w:val="009519C0"/>
    <w:rsid w:val="009542C2"/>
    <w:rsid w:val="00956C0D"/>
    <w:rsid w:val="00960365"/>
    <w:rsid w:val="00964059"/>
    <w:rsid w:val="009658C5"/>
    <w:rsid w:val="00967D71"/>
    <w:rsid w:val="00973F3D"/>
    <w:rsid w:val="00975FEA"/>
    <w:rsid w:val="009772E1"/>
    <w:rsid w:val="009809D0"/>
    <w:rsid w:val="00980E11"/>
    <w:rsid w:val="00982467"/>
    <w:rsid w:val="0098373A"/>
    <w:rsid w:val="00985604"/>
    <w:rsid w:val="009864CE"/>
    <w:rsid w:val="00986A3A"/>
    <w:rsid w:val="0098711B"/>
    <w:rsid w:val="009923C2"/>
    <w:rsid w:val="0099366E"/>
    <w:rsid w:val="0099476B"/>
    <w:rsid w:val="00996151"/>
    <w:rsid w:val="00997BA4"/>
    <w:rsid w:val="009A23A2"/>
    <w:rsid w:val="009A2D8B"/>
    <w:rsid w:val="009A3646"/>
    <w:rsid w:val="009A5058"/>
    <w:rsid w:val="009A51A5"/>
    <w:rsid w:val="009A6930"/>
    <w:rsid w:val="009B03D0"/>
    <w:rsid w:val="009B0463"/>
    <w:rsid w:val="009B0953"/>
    <w:rsid w:val="009B26E0"/>
    <w:rsid w:val="009B5332"/>
    <w:rsid w:val="009C40BC"/>
    <w:rsid w:val="009C49DA"/>
    <w:rsid w:val="009C5707"/>
    <w:rsid w:val="009D6325"/>
    <w:rsid w:val="009E1480"/>
    <w:rsid w:val="009E19C6"/>
    <w:rsid w:val="009E21F8"/>
    <w:rsid w:val="009E3308"/>
    <w:rsid w:val="009E4549"/>
    <w:rsid w:val="009E6F8B"/>
    <w:rsid w:val="009E7CFB"/>
    <w:rsid w:val="009F3107"/>
    <w:rsid w:val="009F3211"/>
    <w:rsid w:val="009F3904"/>
    <w:rsid w:val="009F3969"/>
    <w:rsid w:val="009F5314"/>
    <w:rsid w:val="009F727F"/>
    <w:rsid w:val="009F7895"/>
    <w:rsid w:val="009F7937"/>
    <w:rsid w:val="00A01746"/>
    <w:rsid w:val="00A03F18"/>
    <w:rsid w:val="00A053CF"/>
    <w:rsid w:val="00A0604B"/>
    <w:rsid w:val="00A06C52"/>
    <w:rsid w:val="00A10A4B"/>
    <w:rsid w:val="00A10FA9"/>
    <w:rsid w:val="00A1203C"/>
    <w:rsid w:val="00A13903"/>
    <w:rsid w:val="00A1456C"/>
    <w:rsid w:val="00A14B09"/>
    <w:rsid w:val="00A15022"/>
    <w:rsid w:val="00A2004F"/>
    <w:rsid w:val="00A279BD"/>
    <w:rsid w:val="00A301F1"/>
    <w:rsid w:val="00A307CF"/>
    <w:rsid w:val="00A30F25"/>
    <w:rsid w:val="00A32557"/>
    <w:rsid w:val="00A345B9"/>
    <w:rsid w:val="00A35264"/>
    <w:rsid w:val="00A3558A"/>
    <w:rsid w:val="00A4015E"/>
    <w:rsid w:val="00A40F00"/>
    <w:rsid w:val="00A42986"/>
    <w:rsid w:val="00A42F43"/>
    <w:rsid w:val="00A463FD"/>
    <w:rsid w:val="00A47568"/>
    <w:rsid w:val="00A50567"/>
    <w:rsid w:val="00A5056C"/>
    <w:rsid w:val="00A5207B"/>
    <w:rsid w:val="00A524D9"/>
    <w:rsid w:val="00A52A72"/>
    <w:rsid w:val="00A61BA0"/>
    <w:rsid w:val="00A653B1"/>
    <w:rsid w:val="00A66947"/>
    <w:rsid w:val="00A6717F"/>
    <w:rsid w:val="00A71054"/>
    <w:rsid w:val="00A72B75"/>
    <w:rsid w:val="00A76BC2"/>
    <w:rsid w:val="00A77901"/>
    <w:rsid w:val="00A77D3B"/>
    <w:rsid w:val="00A818A3"/>
    <w:rsid w:val="00A81EB4"/>
    <w:rsid w:val="00A82FA0"/>
    <w:rsid w:val="00A91345"/>
    <w:rsid w:val="00A91B50"/>
    <w:rsid w:val="00A921BB"/>
    <w:rsid w:val="00A93158"/>
    <w:rsid w:val="00A9373B"/>
    <w:rsid w:val="00A94176"/>
    <w:rsid w:val="00A94E4E"/>
    <w:rsid w:val="00A95FEB"/>
    <w:rsid w:val="00A97614"/>
    <w:rsid w:val="00AA00B6"/>
    <w:rsid w:val="00AA15A6"/>
    <w:rsid w:val="00AA3188"/>
    <w:rsid w:val="00AA3DA7"/>
    <w:rsid w:val="00AA44E5"/>
    <w:rsid w:val="00AA6BDF"/>
    <w:rsid w:val="00AB0475"/>
    <w:rsid w:val="00AB1A2D"/>
    <w:rsid w:val="00AB49B2"/>
    <w:rsid w:val="00AB53B4"/>
    <w:rsid w:val="00AB58B6"/>
    <w:rsid w:val="00AB6037"/>
    <w:rsid w:val="00AB64BE"/>
    <w:rsid w:val="00AB70C5"/>
    <w:rsid w:val="00AB7252"/>
    <w:rsid w:val="00AB7C91"/>
    <w:rsid w:val="00AC0A59"/>
    <w:rsid w:val="00AC11BD"/>
    <w:rsid w:val="00AC3BC8"/>
    <w:rsid w:val="00AC5613"/>
    <w:rsid w:val="00AC59E6"/>
    <w:rsid w:val="00AC5EA0"/>
    <w:rsid w:val="00AC7C73"/>
    <w:rsid w:val="00AC7E78"/>
    <w:rsid w:val="00AD0A53"/>
    <w:rsid w:val="00AD5983"/>
    <w:rsid w:val="00AD7681"/>
    <w:rsid w:val="00AE038B"/>
    <w:rsid w:val="00AE176A"/>
    <w:rsid w:val="00AE2EB7"/>
    <w:rsid w:val="00AE478B"/>
    <w:rsid w:val="00AE6C87"/>
    <w:rsid w:val="00AF265A"/>
    <w:rsid w:val="00AF4348"/>
    <w:rsid w:val="00AF4FB4"/>
    <w:rsid w:val="00AF516F"/>
    <w:rsid w:val="00B0000A"/>
    <w:rsid w:val="00B00341"/>
    <w:rsid w:val="00B06136"/>
    <w:rsid w:val="00B068A3"/>
    <w:rsid w:val="00B1228F"/>
    <w:rsid w:val="00B12C55"/>
    <w:rsid w:val="00B13788"/>
    <w:rsid w:val="00B16901"/>
    <w:rsid w:val="00B16C2E"/>
    <w:rsid w:val="00B1701A"/>
    <w:rsid w:val="00B20801"/>
    <w:rsid w:val="00B20B9C"/>
    <w:rsid w:val="00B21338"/>
    <w:rsid w:val="00B2147B"/>
    <w:rsid w:val="00B30F10"/>
    <w:rsid w:val="00B31E13"/>
    <w:rsid w:val="00B32EF9"/>
    <w:rsid w:val="00B34BD0"/>
    <w:rsid w:val="00B37C2A"/>
    <w:rsid w:val="00B42622"/>
    <w:rsid w:val="00B47BE3"/>
    <w:rsid w:val="00B50A1C"/>
    <w:rsid w:val="00B578AB"/>
    <w:rsid w:val="00B6074D"/>
    <w:rsid w:val="00B63FBE"/>
    <w:rsid w:val="00B66853"/>
    <w:rsid w:val="00B7140F"/>
    <w:rsid w:val="00B72634"/>
    <w:rsid w:val="00B72AE3"/>
    <w:rsid w:val="00B74D8C"/>
    <w:rsid w:val="00B7525C"/>
    <w:rsid w:val="00B75BBF"/>
    <w:rsid w:val="00B764E2"/>
    <w:rsid w:val="00B771B2"/>
    <w:rsid w:val="00B77549"/>
    <w:rsid w:val="00B821F9"/>
    <w:rsid w:val="00B8282C"/>
    <w:rsid w:val="00B8576F"/>
    <w:rsid w:val="00B90532"/>
    <w:rsid w:val="00B90622"/>
    <w:rsid w:val="00B91743"/>
    <w:rsid w:val="00B938E2"/>
    <w:rsid w:val="00B93CA7"/>
    <w:rsid w:val="00B94438"/>
    <w:rsid w:val="00B94904"/>
    <w:rsid w:val="00B94E4B"/>
    <w:rsid w:val="00B95A51"/>
    <w:rsid w:val="00B95F86"/>
    <w:rsid w:val="00B964C8"/>
    <w:rsid w:val="00BA101E"/>
    <w:rsid w:val="00BA19EB"/>
    <w:rsid w:val="00BA1C94"/>
    <w:rsid w:val="00BA2526"/>
    <w:rsid w:val="00BA263A"/>
    <w:rsid w:val="00BA4378"/>
    <w:rsid w:val="00BA5B91"/>
    <w:rsid w:val="00BB42DA"/>
    <w:rsid w:val="00BC03A2"/>
    <w:rsid w:val="00BC29E7"/>
    <w:rsid w:val="00BC391C"/>
    <w:rsid w:val="00BC5094"/>
    <w:rsid w:val="00BC5468"/>
    <w:rsid w:val="00BC73E5"/>
    <w:rsid w:val="00BD13AF"/>
    <w:rsid w:val="00BD5B9D"/>
    <w:rsid w:val="00BD6262"/>
    <w:rsid w:val="00BE2002"/>
    <w:rsid w:val="00BE5FCD"/>
    <w:rsid w:val="00BE7E21"/>
    <w:rsid w:val="00BF077F"/>
    <w:rsid w:val="00BF0997"/>
    <w:rsid w:val="00BF2246"/>
    <w:rsid w:val="00BF2865"/>
    <w:rsid w:val="00BF3449"/>
    <w:rsid w:val="00C019F4"/>
    <w:rsid w:val="00C047C4"/>
    <w:rsid w:val="00C047E4"/>
    <w:rsid w:val="00C049F4"/>
    <w:rsid w:val="00C04B18"/>
    <w:rsid w:val="00C060EC"/>
    <w:rsid w:val="00C10231"/>
    <w:rsid w:val="00C10672"/>
    <w:rsid w:val="00C10FC6"/>
    <w:rsid w:val="00C11772"/>
    <w:rsid w:val="00C17E47"/>
    <w:rsid w:val="00C20433"/>
    <w:rsid w:val="00C20FA1"/>
    <w:rsid w:val="00C218D0"/>
    <w:rsid w:val="00C22307"/>
    <w:rsid w:val="00C22525"/>
    <w:rsid w:val="00C22990"/>
    <w:rsid w:val="00C2322D"/>
    <w:rsid w:val="00C261BA"/>
    <w:rsid w:val="00C30437"/>
    <w:rsid w:val="00C31601"/>
    <w:rsid w:val="00C32ECA"/>
    <w:rsid w:val="00C34E9E"/>
    <w:rsid w:val="00C43C15"/>
    <w:rsid w:val="00C447A1"/>
    <w:rsid w:val="00C4488F"/>
    <w:rsid w:val="00C4501A"/>
    <w:rsid w:val="00C50D47"/>
    <w:rsid w:val="00C540FC"/>
    <w:rsid w:val="00C55E91"/>
    <w:rsid w:val="00C56177"/>
    <w:rsid w:val="00C56C19"/>
    <w:rsid w:val="00C577F7"/>
    <w:rsid w:val="00C57C3F"/>
    <w:rsid w:val="00C605CD"/>
    <w:rsid w:val="00C61196"/>
    <w:rsid w:val="00C64823"/>
    <w:rsid w:val="00C653FC"/>
    <w:rsid w:val="00C658DC"/>
    <w:rsid w:val="00C65B82"/>
    <w:rsid w:val="00C660E2"/>
    <w:rsid w:val="00C671A5"/>
    <w:rsid w:val="00C70E0D"/>
    <w:rsid w:val="00C7174A"/>
    <w:rsid w:val="00C7319D"/>
    <w:rsid w:val="00C74251"/>
    <w:rsid w:val="00C74610"/>
    <w:rsid w:val="00C81681"/>
    <w:rsid w:val="00C8172C"/>
    <w:rsid w:val="00C828DC"/>
    <w:rsid w:val="00C9242B"/>
    <w:rsid w:val="00C92EE6"/>
    <w:rsid w:val="00C96C06"/>
    <w:rsid w:val="00C97FD7"/>
    <w:rsid w:val="00CA0F7D"/>
    <w:rsid w:val="00CA2404"/>
    <w:rsid w:val="00CA2561"/>
    <w:rsid w:val="00CA38EB"/>
    <w:rsid w:val="00CA4486"/>
    <w:rsid w:val="00CA47E9"/>
    <w:rsid w:val="00CA5197"/>
    <w:rsid w:val="00CA551F"/>
    <w:rsid w:val="00CA7B93"/>
    <w:rsid w:val="00CA7F28"/>
    <w:rsid w:val="00CB1A83"/>
    <w:rsid w:val="00CB23CC"/>
    <w:rsid w:val="00CB36F8"/>
    <w:rsid w:val="00CC0523"/>
    <w:rsid w:val="00CC2A02"/>
    <w:rsid w:val="00CC38CE"/>
    <w:rsid w:val="00CC494B"/>
    <w:rsid w:val="00CC5561"/>
    <w:rsid w:val="00CC62C1"/>
    <w:rsid w:val="00CC793A"/>
    <w:rsid w:val="00CD19DD"/>
    <w:rsid w:val="00CD3240"/>
    <w:rsid w:val="00CD6724"/>
    <w:rsid w:val="00CE0330"/>
    <w:rsid w:val="00CE091C"/>
    <w:rsid w:val="00CE1381"/>
    <w:rsid w:val="00CE3895"/>
    <w:rsid w:val="00CE521E"/>
    <w:rsid w:val="00CF3473"/>
    <w:rsid w:val="00CF43E0"/>
    <w:rsid w:val="00CF4EC1"/>
    <w:rsid w:val="00CF571E"/>
    <w:rsid w:val="00CF59B4"/>
    <w:rsid w:val="00D00CBD"/>
    <w:rsid w:val="00D017FB"/>
    <w:rsid w:val="00D02BB4"/>
    <w:rsid w:val="00D05208"/>
    <w:rsid w:val="00D13597"/>
    <w:rsid w:val="00D135D0"/>
    <w:rsid w:val="00D162D6"/>
    <w:rsid w:val="00D16928"/>
    <w:rsid w:val="00D228A4"/>
    <w:rsid w:val="00D2572B"/>
    <w:rsid w:val="00D25E82"/>
    <w:rsid w:val="00D264C9"/>
    <w:rsid w:val="00D269B6"/>
    <w:rsid w:val="00D3073A"/>
    <w:rsid w:val="00D33522"/>
    <w:rsid w:val="00D336A1"/>
    <w:rsid w:val="00D40844"/>
    <w:rsid w:val="00D4107D"/>
    <w:rsid w:val="00D4265D"/>
    <w:rsid w:val="00D431A3"/>
    <w:rsid w:val="00D44CAE"/>
    <w:rsid w:val="00D463EA"/>
    <w:rsid w:val="00D50A48"/>
    <w:rsid w:val="00D51109"/>
    <w:rsid w:val="00D5425D"/>
    <w:rsid w:val="00D551DF"/>
    <w:rsid w:val="00D56879"/>
    <w:rsid w:val="00D603AE"/>
    <w:rsid w:val="00D6060D"/>
    <w:rsid w:val="00D608DA"/>
    <w:rsid w:val="00D63988"/>
    <w:rsid w:val="00D646DA"/>
    <w:rsid w:val="00D65050"/>
    <w:rsid w:val="00D650CB"/>
    <w:rsid w:val="00D65329"/>
    <w:rsid w:val="00D65645"/>
    <w:rsid w:val="00D65922"/>
    <w:rsid w:val="00D669DB"/>
    <w:rsid w:val="00D66FD2"/>
    <w:rsid w:val="00D70849"/>
    <w:rsid w:val="00D70AC2"/>
    <w:rsid w:val="00D70F44"/>
    <w:rsid w:val="00D75218"/>
    <w:rsid w:val="00D77A45"/>
    <w:rsid w:val="00D77B3C"/>
    <w:rsid w:val="00D81FBC"/>
    <w:rsid w:val="00D8209B"/>
    <w:rsid w:val="00D827FA"/>
    <w:rsid w:val="00D83F75"/>
    <w:rsid w:val="00D8492F"/>
    <w:rsid w:val="00D85CFE"/>
    <w:rsid w:val="00D86411"/>
    <w:rsid w:val="00D907A1"/>
    <w:rsid w:val="00D90EC3"/>
    <w:rsid w:val="00D9108B"/>
    <w:rsid w:val="00D924A1"/>
    <w:rsid w:val="00D92712"/>
    <w:rsid w:val="00D9421B"/>
    <w:rsid w:val="00D95AF6"/>
    <w:rsid w:val="00D9681B"/>
    <w:rsid w:val="00D9772A"/>
    <w:rsid w:val="00D97CAD"/>
    <w:rsid w:val="00DA1369"/>
    <w:rsid w:val="00DA3306"/>
    <w:rsid w:val="00DA575D"/>
    <w:rsid w:val="00DA76C9"/>
    <w:rsid w:val="00DA7EF1"/>
    <w:rsid w:val="00DB0094"/>
    <w:rsid w:val="00DB132B"/>
    <w:rsid w:val="00DB14A6"/>
    <w:rsid w:val="00DB3E48"/>
    <w:rsid w:val="00DB4EFB"/>
    <w:rsid w:val="00DB53D5"/>
    <w:rsid w:val="00DB6573"/>
    <w:rsid w:val="00DB7A73"/>
    <w:rsid w:val="00DC0292"/>
    <w:rsid w:val="00DC0F2A"/>
    <w:rsid w:val="00DC28FC"/>
    <w:rsid w:val="00DC3A7C"/>
    <w:rsid w:val="00DC4127"/>
    <w:rsid w:val="00DC5116"/>
    <w:rsid w:val="00DC7FFA"/>
    <w:rsid w:val="00DD08F3"/>
    <w:rsid w:val="00DD1EAB"/>
    <w:rsid w:val="00DD712E"/>
    <w:rsid w:val="00DE0F8B"/>
    <w:rsid w:val="00DE21F7"/>
    <w:rsid w:val="00DE238F"/>
    <w:rsid w:val="00DE4B56"/>
    <w:rsid w:val="00DE507E"/>
    <w:rsid w:val="00DE70F1"/>
    <w:rsid w:val="00DE78AB"/>
    <w:rsid w:val="00DF01B3"/>
    <w:rsid w:val="00DF0E44"/>
    <w:rsid w:val="00DF231B"/>
    <w:rsid w:val="00E0048F"/>
    <w:rsid w:val="00E0096D"/>
    <w:rsid w:val="00E00BF2"/>
    <w:rsid w:val="00E02B7D"/>
    <w:rsid w:val="00E04780"/>
    <w:rsid w:val="00E06CDB"/>
    <w:rsid w:val="00E107F9"/>
    <w:rsid w:val="00E11216"/>
    <w:rsid w:val="00E127E2"/>
    <w:rsid w:val="00E13012"/>
    <w:rsid w:val="00E1338A"/>
    <w:rsid w:val="00E13548"/>
    <w:rsid w:val="00E14727"/>
    <w:rsid w:val="00E170C6"/>
    <w:rsid w:val="00E17CE2"/>
    <w:rsid w:val="00E206D2"/>
    <w:rsid w:val="00E217B6"/>
    <w:rsid w:val="00E22E4A"/>
    <w:rsid w:val="00E24685"/>
    <w:rsid w:val="00E2639C"/>
    <w:rsid w:val="00E40288"/>
    <w:rsid w:val="00E41369"/>
    <w:rsid w:val="00E4350B"/>
    <w:rsid w:val="00E45657"/>
    <w:rsid w:val="00E4622E"/>
    <w:rsid w:val="00E46BC2"/>
    <w:rsid w:val="00E46D69"/>
    <w:rsid w:val="00E506D9"/>
    <w:rsid w:val="00E5157B"/>
    <w:rsid w:val="00E51824"/>
    <w:rsid w:val="00E533ED"/>
    <w:rsid w:val="00E536FE"/>
    <w:rsid w:val="00E55ADB"/>
    <w:rsid w:val="00E55B65"/>
    <w:rsid w:val="00E566F9"/>
    <w:rsid w:val="00E60976"/>
    <w:rsid w:val="00E627D7"/>
    <w:rsid w:val="00E66448"/>
    <w:rsid w:val="00E669B7"/>
    <w:rsid w:val="00E66CC7"/>
    <w:rsid w:val="00E67D14"/>
    <w:rsid w:val="00E71200"/>
    <w:rsid w:val="00E72034"/>
    <w:rsid w:val="00E74D5D"/>
    <w:rsid w:val="00E75F96"/>
    <w:rsid w:val="00E77D5F"/>
    <w:rsid w:val="00E8290B"/>
    <w:rsid w:val="00E82A2B"/>
    <w:rsid w:val="00E85CB0"/>
    <w:rsid w:val="00E87A3B"/>
    <w:rsid w:val="00E87BE1"/>
    <w:rsid w:val="00E90678"/>
    <w:rsid w:val="00E90D92"/>
    <w:rsid w:val="00E911B9"/>
    <w:rsid w:val="00E93A74"/>
    <w:rsid w:val="00E966EC"/>
    <w:rsid w:val="00EA0108"/>
    <w:rsid w:val="00EA1F86"/>
    <w:rsid w:val="00EA2EB8"/>
    <w:rsid w:val="00EA3BF6"/>
    <w:rsid w:val="00EA50C1"/>
    <w:rsid w:val="00EB0968"/>
    <w:rsid w:val="00EB2738"/>
    <w:rsid w:val="00EB2950"/>
    <w:rsid w:val="00EB34A4"/>
    <w:rsid w:val="00EB7E42"/>
    <w:rsid w:val="00EC2D9F"/>
    <w:rsid w:val="00EC5437"/>
    <w:rsid w:val="00EC5CF2"/>
    <w:rsid w:val="00EC7D8B"/>
    <w:rsid w:val="00ED4F0F"/>
    <w:rsid w:val="00ED6051"/>
    <w:rsid w:val="00ED70C2"/>
    <w:rsid w:val="00ED7160"/>
    <w:rsid w:val="00EE1885"/>
    <w:rsid w:val="00EE26BE"/>
    <w:rsid w:val="00EE2714"/>
    <w:rsid w:val="00EE4732"/>
    <w:rsid w:val="00EE602A"/>
    <w:rsid w:val="00EE74E2"/>
    <w:rsid w:val="00EE7CB8"/>
    <w:rsid w:val="00EF2273"/>
    <w:rsid w:val="00EF43A5"/>
    <w:rsid w:val="00EF4CD5"/>
    <w:rsid w:val="00F03393"/>
    <w:rsid w:val="00F03BA8"/>
    <w:rsid w:val="00F0527E"/>
    <w:rsid w:val="00F10ACA"/>
    <w:rsid w:val="00F1285E"/>
    <w:rsid w:val="00F12BE4"/>
    <w:rsid w:val="00F14848"/>
    <w:rsid w:val="00F15899"/>
    <w:rsid w:val="00F16491"/>
    <w:rsid w:val="00F16CB4"/>
    <w:rsid w:val="00F2288E"/>
    <w:rsid w:val="00F2342D"/>
    <w:rsid w:val="00F23DB1"/>
    <w:rsid w:val="00F263AA"/>
    <w:rsid w:val="00F31B76"/>
    <w:rsid w:val="00F31CAA"/>
    <w:rsid w:val="00F32DEE"/>
    <w:rsid w:val="00F3469F"/>
    <w:rsid w:val="00F35CFF"/>
    <w:rsid w:val="00F37A29"/>
    <w:rsid w:val="00F42A36"/>
    <w:rsid w:val="00F43F11"/>
    <w:rsid w:val="00F53CFA"/>
    <w:rsid w:val="00F54023"/>
    <w:rsid w:val="00F54FEC"/>
    <w:rsid w:val="00F560A0"/>
    <w:rsid w:val="00F578A2"/>
    <w:rsid w:val="00F6413E"/>
    <w:rsid w:val="00F67972"/>
    <w:rsid w:val="00F70997"/>
    <w:rsid w:val="00F7146F"/>
    <w:rsid w:val="00F74927"/>
    <w:rsid w:val="00F7658F"/>
    <w:rsid w:val="00F81CA6"/>
    <w:rsid w:val="00F8320E"/>
    <w:rsid w:val="00F8364D"/>
    <w:rsid w:val="00F8415C"/>
    <w:rsid w:val="00F9110C"/>
    <w:rsid w:val="00F919CB"/>
    <w:rsid w:val="00F92E62"/>
    <w:rsid w:val="00F92F30"/>
    <w:rsid w:val="00F93716"/>
    <w:rsid w:val="00F9427B"/>
    <w:rsid w:val="00F94F6C"/>
    <w:rsid w:val="00FA0520"/>
    <w:rsid w:val="00FA2C43"/>
    <w:rsid w:val="00FA690F"/>
    <w:rsid w:val="00FA6BB4"/>
    <w:rsid w:val="00FB372E"/>
    <w:rsid w:val="00FB458B"/>
    <w:rsid w:val="00FB49D5"/>
    <w:rsid w:val="00FC0C1B"/>
    <w:rsid w:val="00FC2543"/>
    <w:rsid w:val="00FC3536"/>
    <w:rsid w:val="00FD09BF"/>
    <w:rsid w:val="00FD3D88"/>
    <w:rsid w:val="00FD6322"/>
    <w:rsid w:val="00FD6D11"/>
    <w:rsid w:val="00FD72A3"/>
    <w:rsid w:val="00FE640B"/>
    <w:rsid w:val="00FE6EF0"/>
    <w:rsid w:val="00FE76F8"/>
    <w:rsid w:val="00FF2C39"/>
    <w:rsid w:val="00FF41B8"/>
    <w:rsid w:val="00FF7232"/>
    <w:rsid w:val="00FF7D16"/>
    <w:rsid w:val="342D7D02"/>
    <w:rsid w:val="50E8ED59"/>
    <w:rsid w:val="648A86C6"/>
    <w:rsid w:val="758FDD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DD881178-B530-4905-B7F6-36D7718E5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2"/>
      </w:numPr>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character" w:customStyle="1" w:styleId="normaltextrun">
    <w:name w:val="normaltextrun"/>
    <w:basedOn w:val="Numatytasispastraiposriftas"/>
    <w:rsid w:val="00C653FC"/>
  </w:style>
  <w:style w:type="character" w:styleId="Neapdorotaspaminjimas">
    <w:name w:val="Unresolved Mention"/>
    <w:basedOn w:val="Numatytasispastraiposriftas"/>
    <w:uiPriority w:val="99"/>
    <w:semiHidden/>
    <w:unhideWhenUsed/>
    <w:rsid w:val="00203593"/>
    <w:rPr>
      <w:color w:val="605E5C"/>
      <w:shd w:val="clear" w:color="auto" w:fill="E1DFDD"/>
    </w:rPr>
  </w:style>
  <w:style w:type="character" w:styleId="Grietas">
    <w:name w:val="Strong"/>
    <w:basedOn w:val="Numatytasispastraiposriftas"/>
    <w:uiPriority w:val="22"/>
    <w:qFormat/>
    <w:rsid w:val="00AB64BE"/>
    <w:rPr>
      <w:b/>
      <w:bCs/>
    </w:rPr>
  </w:style>
  <w:style w:type="paragraph" w:customStyle="1" w:styleId="paragraph">
    <w:name w:val="paragraph"/>
    <w:basedOn w:val="prastasis"/>
    <w:rsid w:val="00494602"/>
    <w:pPr>
      <w:widowControl/>
      <w:suppressAutoHyphens w:val="0"/>
      <w:spacing w:before="100" w:beforeAutospacing="1" w:after="100" w:afterAutospacing="1"/>
    </w:pPr>
    <w:rPr>
      <w:rFonts w:eastAsia="Times New Roman"/>
      <w:kern w:val="0"/>
      <w:lang w:eastAsia="lt-LT"/>
    </w:rPr>
  </w:style>
  <w:style w:type="character" w:customStyle="1" w:styleId="eop">
    <w:name w:val="eop"/>
    <w:basedOn w:val="Numatytasispastraiposriftas"/>
    <w:rsid w:val="00494602"/>
  </w:style>
  <w:style w:type="character" w:customStyle="1" w:styleId="spellingerror">
    <w:name w:val="spellingerror"/>
    <w:basedOn w:val="Numatytasispastraiposriftas"/>
    <w:rsid w:val="00494602"/>
  </w:style>
  <w:style w:type="paragraph" w:styleId="Pataisymai">
    <w:name w:val="Revision"/>
    <w:hidden/>
    <w:uiPriority w:val="99"/>
    <w:semiHidden/>
    <w:rsid w:val="003F506C"/>
    <w:pPr>
      <w:spacing w:after="0" w:line="240" w:lineRule="auto"/>
    </w:pPr>
    <w:rPr>
      <w:rFonts w:ascii="Times New Roman" w:eastAsia="Lucida Sans Unicode" w:hAnsi="Times New Roman" w:cs="Times New Roman"/>
      <w:kern w:val="1"/>
      <w:sz w:val="24"/>
      <w:szCs w:val="24"/>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498278748">
      <w:bodyDiv w:val="1"/>
      <w:marLeft w:val="0"/>
      <w:marRight w:val="0"/>
      <w:marTop w:val="0"/>
      <w:marBottom w:val="0"/>
      <w:divBdr>
        <w:top w:val="none" w:sz="0" w:space="0" w:color="auto"/>
        <w:left w:val="none" w:sz="0" w:space="0" w:color="auto"/>
        <w:bottom w:val="none" w:sz="0" w:space="0" w:color="auto"/>
        <w:right w:val="none" w:sz="0" w:space="0" w:color="auto"/>
      </w:divBdr>
      <w:divsChild>
        <w:div w:id="249508054">
          <w:marLeft w:val="0"/>
          <w:marRight w:val="0"/>
          <w:marTop w:val="0"/>
          <w:marBottom w:val="0"/>
          <w:divBdr>
            <w:top w:val="none" w:sz="0" w:space="0" w:color="auto"/>
            <w:left w:val="none" w:sz="0" w:space="0" w:color="auto"/>
            <w:bottom w:val="none" w:sz="0" w:space="0" w:color="auto"/>
            <w:right w:val="none" w:sz="0" w:space="0" w:color="auto"/>
          </w:divBdr>
        </w:div>
        <w:div w:id="475143169">
          <w:marLeft w:val="0"/>
          <w:marRight w:val="0"/>
          <w:marTop w:val="0"/>
          <w:marBottom w:val="0"/>
          <w:divBdr>
            <w:top w:val="none" w:sz="0" w:space="0" w:color="auto"/>
            <w:left w:val="none" w:sz="0" w:space="0" w:color="auto"/>
            <w:bottom w:val="none" w:sz="0" w:space="0" w:color="auto"/>
            <w:right w:val="none" w:sz="0" w:space="0" w:color="auto"/>
          </w:divBdr>
        </w:div>
        <w:div w:id="1531335348">
          <w:marLeft w:val="0"/>
          <w:marRight w:val="0"/>
          <w:marTop w:val="0"/>
          <w:marBottom w:val="0"/>
          <w:divBdr>
            <w:top w:val="none" w:sz="0" w:space="0" w:color="auto"/>
            <w:left w:val="none" w:sz="0" w:space="0" w:color="auto"/>
            <w:bottom w:val="none" w:sz="0" w:space="0" w:color="auto"/>
            <w:right w:val="none" w:sz="0" w:space="0" w:color="auto"/>
          </w:divBdr>
        </w:div>
        <w:div w:id="1887721766">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702439689">
      <w:bodyDiv w:val="1"/>
      <w:marLeft w:val="0"/>
      <w:marRight w:val="0"/>
      <w:marTop w:val="0"/>
      <w:marBottom w:val="0"/>
      <w:divBdr>
        <w:top w:val="none" w:sz="0" w:space="0" w:color="auto"/>
        <w:left w:val="none" w:sz="0" w:space="0" w:color="auto"/>
        <w:bottom w:val="none" w:sz="0" w:space="0" w:color="auto"/>
        <w:right w:val="none" w:sz="0" w:space="0" w:color="auto"/>
      </w:divBdr>
      <w:divsChild>
        <w:div w:id="1316642815">
          <w:marLeft w:val="0"/>
          <w:marRight w:val="0"/>
          <w:marTop w:val="0"/>
          <w:marBottom w:val="0"/>
          <w:divBdr>
            <w:top w:val="none" w:sz="0" w:space="0" w:color="auto"/>
            <w:left w:val="none" w:sz="0" w:space="0" w:color="auto"/>
            <w:bottom w:val="none" w:sz="0" w:space="0" w:color="auto"/>
            <w:right w:val="none" w:sz="0" w:space="0" w:color="auto"/>
          </w:divBdr>
          <w:divsChild>
            <w:div w:id="213128189">
              <w:marLeft w:val="0"/>
              <w:marRight w:val="0"/>
              <w:marTop w:val="0"/>
              <w:marBottom w:val="0"/>
              <w:divBdr>
                <w:top w:val="none" w:sz="0" w:space="0" w:color="auto"/>
                <w:left w:val="none" w:sz="0" w:space="0" w:color="auto"/>
                <w:bottom w:val="none" w:sz="0" w:space="0" w:color="auto"/>
                <w:right w:val="none" w:sz="0" w:space="0" w:color="auto"/>
              </w:divBdr>
            </w:div>
            <w:div w:id="211886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C34E54ECFD7F945BC53E8606FA2E91C" ma:contentTypeVersion="19" ma:contentTypeDescription="Kurkite naują dokumentą." ma:contentTypeScope="" ma:versionID="ec05b6644d7dc61a88772df30d15e811">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1e243c33052e572f5964fdc940508c2f"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Projekto_x0020_koda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a8eab9e3-4a7c-4b24-935a-263a829033e7}" ma:internalName="TaxCatchAll" ma:showField="CatchAllData" ma:web="e31ee299-cf4d-48b9-8cec-049f1e2a53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Projekto_x0020_kodas" ma:index="24" nillable="true" ma:displayName="Projekto kodas" ma:description="Projekto kodas pagal Labbis" ma:internalName="Projekto_x0020_koda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e2f785-b948-413e-8a5e-4c73c285acd7">
      <Terms xmlns="http://schemas.microsoft.com/office/infopath/2007/PartnerControls"/>
    </lcf76f155ced4ddcb4097134ff3c332f>
    <TaxCatchAll xmlns="e31ee299-cf4d-48b9-8cec-049f1e2a5307" xsi:nil="true"/>
    <SharedWithUsers xmlns="e31ee299-cf4d-48b9-8cec-049f1e2a5307">
      <UserInfo>
        <DisplayName>MAŽELIS, Karolis | Turto bankas</DisplayName>
        <AccountId>16</AccountId>
        <AccountType/>
      </UserInfo>
    </SharedWithUsers>
    <Projekto_x0020_kodas xmlns="42e2f785-b948-413e-8a5e-4c73c285acd7" xsi:nil="true"/>
  </documentManagement>
</p:properties>
</file>

<file path=customXml/itemProps1.xml><?xml version="1.0" encoding="utf-8"?>
<ds:datastoreItem xmlns:ds="http://schemas.openxmlformats.org/officeDocument/2006/customXml" ds:itemID="{CA45F1F5-3A5E-463E-9515-A50372745EB8}">
  <ds:schemaRefs>
    <ds:schemaRef ds:uri="http://schemas.openxmlformats.org/officeDocument/2006/bibliography"/>
  </ds:schemaRefs>
</ds:datastoreItem>
</file>

<file path=customXml/itemProps2.xml><?xml version="1.0" encoding="utf-8"?>
<ds:datastoreItem xmlns:ds="http://schemas.openxmlformats.org/officeDocument/2006/customXml" ds:itemID="{25D8B5E9-1139-4797-88A5-6BF595F25468}">
  <ds:schemaRefs>
    <ds:schemaRef ds:uri="http://schemas.microsoft.com/sharepoint/v3/contenttype/forms"/>
  </ds:schemaRefs>
</ds:datastoreItem>
</file>

<file path=customXml/itemProps3.xml><?xml version="1.0" encoding="utf-8"?>
<ds:datastoreItem xmlns:ds="http://schemas.openxmlformats.org/officeDocument/2006/customXml" ds:itemID="{5DC8D44A-87FF-4862-804F-55244866B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ee299-cf4d-48b9-8cec-049f1e2a5307"/>
    <ds:schemaRef ds:uri="42e2f785-b948-413e-8a5e-4c73c285a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30A8AF-C86E-4326-844B-FCD99E3584F7}">
  <ds:schemaRefs>
    <ds:schemaRef ds:uri="http://schemas.microsoft.com/office/2006/metadata/properties"/>
    <ds:schemaRef ds:uri="http://schemas.microsoft.com/office/infopath/2007/PartnerControls"/>
    <ds:schemaRef ds:uri="42e2f785-b948-413e-8a5e-4c73c285acd7"/>
    <ds:schemaRef ds:uri="e31ee299-cf4d-48b9-8cec-049f1e2a5307"/>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17457</Words>
  <Characters>9952</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NARBUTAS, Ramūnas | Turto bankas</dc:creator>
  <cp:keywords/>
  <cp:lastModifiedBy>STANKEVIČIENĖ, Sigita | Turto bankas</cp:lastModifiedBy>
  <cp:revision>6</cp:revision>
  <dcterms:created xsi:type="dcterms:W3CDTF">2026-07-03T12:31:00Z</dcterms:created>
  <dcterms:modified xsi:type="dcterms:W3CDTF">2026-07-03T12:34:00Z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0x0101007C34E54ECFD7F945BC53E8606FA2E91C</vt:lpwstr>
  </property>
  <property fmtid="{D5CDD505-2E9C-101B-9397-08002B2CF9AE}" pid="3" name="MediaServiceImageTags">
    <vt:lpwstr/>
  </property>
</Properties>
</file>